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864D9" w14:textId="77777777" w:rsidR="00407E23" w:rsidRPr="00193B0B" w:rsidRDefault="00407E23" w:rsidP="00407E23">
      <w:pPr>
        <w:pBdr>
          <w:top w:val="single" w:sz="4" w:space="1" w:color="auto"/>
        </w:pBdr>
        <w:jc w:val="center"/>
        <w:rPr>
          <w:rFonts w:ascii="Cambria" w:hAnsi="Cambria"/>
          <w:b/>
          <w:szCs w:val="24"/>
        </w:rPr>
      </w:pPr>
    </w:p>
    <w:p w14:paraId="1C51BD3D" w14:textId="77777777" w:rsidR="009F7836" w:rsidRPr="00172DE6" w:rsidRDefault="009F7836" w:rsidP="006C6ACA">
      <w:pPr>
        <w:pStyle w:val="Heading2"/>
        <w:spacing w:before="0" w:after="0"/>
        <w:ind w:left="4248" w:firstLine="708"/>
        <w:rPr>
          <w:i w:val="0"/>
          <w:sz w:val="24"/>
          <w:szCs w:val="24"/>
        </w:rPr>
      </w:pPr>
      <w:r w:rsidRPr="00172DE6">
        <w:rPr>
          <w:i w:val="0"/>
          <w:sz w:val="24"/>
          <w:szCs w:val="24"/>
        </w:rPr>
        <w:t xml:space="preserve">ДО </w:t>
      </w:r>
    </w:p>
    <w:p w14:paraId="49FF2481" w14:textId="1831DBC6" w:rsidR="009F7836" w:rsidRPr="00172DE6" w:rsidRDefault="00C03201" w:rsidP="006C6ACA">
      <w:pPr>
        <w:pStyle w:val="Heading2"/>
        <w:spacing w:before="0" w:after="0"/>
        <w:ind w:left="5040"/>
        <w:rPr>
          <w:b w:val="0"/>
          <w:i w:val="0"/>
          <w:sz w:val="24"/>
          <w:szCs w:val="24"/>
        </w:rPr>
      </w:pPr>
      <w:proofErr w:type="spellStart"/>
      <w:r>
        <w:rPr>
          <w:szCs w:val="24"/>
        </w:rPr>
        <w:t>Еф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Си</w:t>
      </w:r>
      <w:proofErr w:type="spellEnd"/>
      <w:r>
        <w:rPr>
          <w:szCs w:val="24"/>
        </w:rPr>
        <w:t xml:space="preserve"> ЕООД</w:t>
      </w:r>
      <w:r w:rsidR="00605B51" w:rsidRPr="00605B51" w:rsidDel="00605B51">
        <w:rPr>
          <w:szCs w:val="24"/>
        </w:rPr>
        <w:t xml:space="preserve"> </w:t>
      </w:r>
      <w:r w:rsidR="009F7836" w:rsidRPr="00172DE6">
        <w:rPr>
          <w:b w:val="0"/>
          <w:i w:val="0"/>
          <w:sz w:val="24"/>
          <w:szCs w:val="24"/>
        </w:rPr>
        <w:t>(Бенефициент-</w:t>
      </w:r>
      <w:r w:rsidR="009F7836" w:rsidRPr="00172DE6">
        <w:rPr>
          <w:i w:val="0"/>
          <w:sz w:val="24"/>
          <w:szCs w:val="24"/>
        </w:rPr>
        <w:t xml:space="preserve"> </w:t>
      </w:r>
      <w:r w:rsidR="009F7836" w:rsidRPr="00172DE6">
        <w:rPr>
          <w:b w:val="0"/>
          <w:i w:val="0"/>
          <w:sz w:val="24"/>
          <w:szCs w:val="24"/>
        </w:rPr>
        <w:t>наименование)</w:t>
      </w:r>
    </w:p>
    <w:p w14:paraId="10010027" w14:textId="27A47CEA" w:rsidR="009F7836" w:rsidRPr="0000608E" w:rsidRDefault="006C6ACA" w:rsidP="00F16B87">
      <w:pPr>
        <w:autoSpaceDE w:val="0"/>
        <w:ind w:left="4248" w:firstLine="708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 xml:space="preserve">7000 гр. </w:t>
      </w:r>
      <w:r w:rsidR="00605B51">
        <w:rPr>
          <w:rFonts w:ascii="Arial" w:hAnsi="Arial" w:cs="Arial"/>
          <w:szCs w:val="24"/>
        </w:rPr>
        <w:t>Русе, ул. Кресна 14</w:t>
      </w:r>
    </w:p>
    <w:p w14:paraId="116F880D" w14:textId="77777777" w:rsidR="009F7836" w:rsidRPr="00172DE6" w:rsidRDefault="009F7836" w:rsidP="009F7836">
      <w:pPr>
        <w:rPr>
          <w:rFonts w:ascii="Arial" w:hAnsi="Arial" w:cs="Arial"/>
          <w:szCs w:val="24"/>
        </w:rPr>
      </w:pPr>
    </w:p>
    <w:p w14:paraId="7EC310D1" w14:textId="77777777" w:rsidR="009F7836" w:rsidRPr="00172DE6" w:rsidRDefault="009F7836" w:rsidP="009F7836">
      <w:pPr>
        <w:rPr>
          <w:rFonts w:ascii="Arial" w:hAnsi="Arial" w:cs="Arial"/>
          <w:b/>
          <w:szCs w:val="24"/>
          <w:lang w:val="ru-RU"/>
        </w:rPr>
      </w:pPr>
    </w:p>
    <w:p w14:paraId="1C6927AD" w14:textId="77777777" w:rsidR="009F7836" w:rsidRPr="00172DE6" w:rsidRDefault="009F7836" w:rsidP="009F7836">
      <w:pPr>
        <w:jc w:val="center"/>
        <w:rPr>
          <w:rFonts w:ascii="Arial" w:hAnsi="Arial" w:cs="Arial"/>
          <w:b/>
          <w:szCs w:val="24"/>
        </w:rPr>
      </w:pPr>
      <w:r w:rsidRPr="00172DE6">
        <w:rPr>
          <w:rFonts w:ascii="Arial" w:hAnsi="Arial" w:cs="Arial"/>
          <w:b/>
          <w:szCs w:val="24"/>
        </w:rPr>
        <w:t>О Ф Е Р Т А</w:t>
      </w:r>
    </w:p>
    <w:p w14:paraId="0923D42B" w14:textId="77777777" w:rsidR="009F7836" w:rsidRPr="00172DE6" w:rsidRDefault="009F7836" w:rsidP="009F7836">
      <w:pPr>
        <w:jc w:val="both"/>
        <w:rPr>
          <w:rFonts w:ascii="Arial" w:hAnsi="Arial" w:cs="Arial"/>
          <w:szCs w:val="24"/>
          <w:lang w:val="ru-RU"/>
        </w:rPr>
      </w:pPr>
    </w:p>
    <w:p w14:paraId="3E8F3190" w14:textId="77777777" w:rsidR="009F7836" w:rsidRPr="00172DE6" w:rsidRDefault="009F7836" w:rsidP="009F7836">
      <w:pPr>
        <w:rPr>
          <w:rFonts w:ascii="Arial" w:hAnsi="Arial" w:cs="Arial"/>
          <w:b/>
          <w:i/>
          <w:caps/>
          <w:szCs w:val="24"/>
          <w:u w:val="single"/>
        </w:rPr>
      </w:pPr>
    </w:p>
    <w:p w14:paraId="166D4725" w14:textId="042BA735" w:rsidR="009F7836" w:rsidRPr="00172DE6" w:rsidRDefault="009F7836" w:rsidP="009F7836">
      <w:pPr>
        <w:rPr>
          <w:rFonts w:ascii="Arial" w:hAnsi="Arial" w:cs="Arial"/>
          <w:b/>
          <w:bCs/>
          <w:szCs w:val="24"/>
        </w:rPr>
      </w:pPr>
      <w:r w:rsidRPr="00172DE6">
        <w:rPr>
          <w:rFonts w:ascii="Arial" w:hAnsi="Arial" w:cs="Arial"/>
          <w:b/>
          <w:caps/>
          <w:szCs w:val="24"/>
        </w:rPr>
        <w:t>От:</w:t>
      </w:r>
      <w:r w:rsidRPr="00172DE6">
        <w:rPr>
          <w:rFonts w:ascii="Arial" w:hAnsi="Arial" w:cs="Arial"/>
          <w:b/>
          <w:szCs w:val="24"/>
        </w:rPr>
        <w:t>____________________________________________________________</w:t>
      </w:r>
      <w:r w:rsidR="0000608E">
        <w:rPr>
          <w:rFonts w:ascii="Arial" w:hAnsi="Arial" w:cs="Arial"/>
          <w:b/>
          <w:bCs/>
          <w:szCs w:val="24"/>
        </w:rPr>
        <w:t>__________</w:t>
      </w:r>
      <w:r w:rsidRPr="00172DE6">
        <w:rPr>
          <w:rFonts w:ascii="Arial" w:hAnsi="Arial" w:cs="Arial"/>
          <w:b/>
          <w:bCs/>
          <w:szCs w:val="24"/>
        </w:rPr>
        <w:t>_</w:t>
      </w:r>
    </w:p>
    <w:p w14:paraId="794F0425" w14:textId="77777777" w:rsidR="009F7836" w:rsidRPr="00172DE6" w:rsidRDefault="009F7836" w:rsidP="009F7836">
      <w:pPr>
        <w:jc w:val="center"/>
        <w:rPr>
          <w:rFonts w:ascii="Arial" w:hAnsi="Arial" w:cs="Arial"/>
          <w:bCs/>
          <w:szCs w:val="24"/>
        </w:rPr>
      </w:pPr>
      <w:r w:rsidRPr="00172DE6">
        <w:rPr>
          <w:rFonts w:ascii="Arial" w:hAnsi="Arial" w:cs="Arial"/>
          <w:bCs/>
          <w:szCs w:val="24"/>
        </w:rPr>
        <w:t>(наименование на кандидата)</w:t>
      </w:r>
    </w:p>
    <w:p w14:paraId="675EF800" w14:textId="77777777" w:rsidR="009F7836" w:rsidRPr="00172DE6" w:rsidRDefault="009F7836" w:rsidP="009F7836">
      <w:pPr>
        <w:rPr>
          <w:rFonts w:ascii="Arial" w:hAnsi="Arial" w:cs="Arial"/>
          <w:szCs w:val="24"/>
          <w:lang w:val="ru-RU"/>
        </w:rPr>
      </w:pPr>
    </w:p>
    <w:p w14:paraId="415CFBE1" w14:textId="5203E070" w:rsidR="009F7836" w:rsidRPr="00172DE6" w:rsidRDefault="009F7836" w:rsidP="009F7836">
      <w:pPr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за участие в</w:t>
      </w:r>
      <w:r w:rsidRPr="00172DE6">
        <w:rPr>
          <w:rFonts w:ascii="Arial" w:hAnsi="Arial" w:cs="Arial"/>
          <w:szCs w:val="24"/>
          <w:lang w:val="ru-RU"/>
        </w:rPr>
        <w:t xml:space="preserve"> </w:t>
      </w:r>
      <w:r w:rsidRPr="00172DE6">
        <w:rPr>
          <w:rFonts w:ascii="Arial" w:hAnsi="Arial" w:cs="Arial"/>
          <w:szCs w:val="24"/>
        </w:rPr>
        <w:t xml:space="preserve">процедура </w:t>
      </w:r>
      <w:r w:rsidR="0054314E" w:rsidRPr="00172DE6">
        <w:rPr>
          <w:rFonts w:ascii="Arial" w:hAnsi="Arial" w:cs="Arial"/>
          <w:szCs w:val="24"/>
        </w:rPr>
        <w:t xml:space="preserve">„Избор с публична </w:t>
      </w:r>
      <w:r w:rsidR="008D668E" w:rsidRPr="00172DE6">
        <w:rPr>
          <w:rFonts w:ascii="Arial" w:hAnsi="Arial" w:cs="Arial"/>
          <w:szCs w:val="24"/>
        </w:rPr>
        <w:t>обява</w:t>
      </w:r>
      <w:r w:rsidR="0054314E" w:rsidRPr="00172DE6">
        <w:rPr>
          <w:rFonts w:ascii="Arial" w:hAnsi="Arial" w:cs="Arial"/>
          <w:szCs w:val="24"/>
        </w:rPr>
        <w:t>“</w:t>
      </w:r>
      <w:r w:rsidRPr="00172DE6">
        <w:rPr>
          <w:rFonts w:ascii="Arial" w:hAnsi="Arial" w:cs="Arial"/>
          <w:szCs w:val="24"/>
        </w:rPr>
        <w:t xml:space="preserve"> за определяне на изпълнител с </w:t>
      </w:r>
      <w:r w:rsidRPr="00172DE6">
        <w:rPr>
          <w:rFonts w:ascii="Arial" w:hAnsi="Arial" w:cs="Arial"/>
          <w:bCs/>
          <w:szCs w:val="24"/>
        </w:rPr>
        <w:t>предмет</w:t>
      </w:r>
      <w:r w:rsidRPr="00172DE6">
        <w:rPr>
          <w:rFonts w:ascii="Arial" w:hAnsi="Arial" w:cs="Arial"/>
          <w:szCs w:val="24"/>
        </w:rPr>
        <w:t>:</w:t>
      </w:r>
    </w:p>
    <w:p w14:paraId="2469FFD2" w14:textId="55B2A2CA" w:rsidR="0031292D" w:rsidRPr="00172DE6" w:rsidRDefault="00C03201" w:rsidP="0000608E">
      <w:pPr>
        <w:jc w:val="both"/>
        <w:rPr>
          <w:rFonts w:ascii="Arial" w:hAnsi="Arial" w:cs="Arial"/>
          <w:b/>
          <w:i/>
          <w:szCs w:val="24"/>
        </w:rPr>
      </w:pPr>
      <w:r w:rsidRPr="00C03201">
        <w:rPr>
          <w:rFonts w:ascii="Arial" w:hAnsi="Arial" w:cs="Arial"/>
          <w:b/>
          <w:szCs w:val="24"/>
          <w:lang w:eastAsia="bg-BG"/>
        </w:rPr>
        <w:t xml:space="preserve">„Избор на изпълнител за извършване на обучение по 3D анимация, дигитализация и основи на графичен дизайн“ </w:t>
      </w:r>
      <w:r w:rsidR="00514EEB" w:rsidRPr="00514EEB">
        <w:rPr>
          <w:rFonts w:ascii="Arial" w:hAnsi="Arial" w:cs="Arial"/>
          <w:b/>
          <w:szCs w:val="24"/>
          <w:lang w:eastAsia="bg-BG"/>
        </w:rPr>
        <w:t xml:space="preserve">по проект “CODE- </w:t>
      </w:r>
      <w:proofErr w:type="spellStart"/>
      <w:r w:rsidR="00514EEB" w:rsidRPr="00514EEB">
        <w:rPr>
          <w:rFonts w:ascii="Arial" w:hAnsi="Arial" w:cs="Arial"/>
          <w:b/>
          <w:szCs w:val="24"/>
          <w:lang w:eastAsia="bg-BG"/>
        </w:rPr>
        <w:t>Competence</w:t>
      </w:r>
      <w:proofErr w:type="spellEnd"/>
      <w:r w:rsidR="00514EEB" w:rsidRPr="00514EEB">
        <w:rPr>
          <w:rFonts w:ascii="Arial" w:hAnsi="Arial" w:cs="Arial"/>
          <w:b/>
          <w:szCs w:val="24"/>
          <w:lang w:eastAsia="bg-BG"/>
        </w:rPr>
        <w:t xml:space="preserve"> </w:t>
      </w:r>
      <w:proofErr w:type="spellStart"/>
      <w:r w:rsidR="00514EEB" w:rsidRPr="00514EEB">
        <w:rPr>
          <w:rFonts w:ascii="Arial" w:hAnsi="Arial" w:cs="Arial"/>
          <w:b/>
          <w:szCs w:val="24"/>
          <w:lang w:eastAsia="bg-BG"/>
        </w:rPr>
        <w:t>Opportunities</w:t>
      </w:r>
      <w:proofErr w:type="spellEnd"/>
      <w:r w:rsidR="00514EEB" w:rsidRPr="00514EEB">
        <w:rPr>
          <w:rFonts w:ascii="Arial" w:hAnsi="Arial" w:cs="Arial"/>
          <w:b/>
          <w:szCs w:val="24"/>
          <w:lang w:eastAsia="bg-BG"/>
        </w:rPr>
        <w:t xml:space="preserve"> </w:t>
      </w:r>
      <w:proofErr w:type="spellStart"/>
      <w:r w:rsidR="00514EEB" w:rsidRPr="00514EEB">
        <w:rPr>
          <w:rFonts w:ascii="Arial" w:hAnsi="Arial" w:cs="Arial"/>
          <w:b/>
          <w:szCs w:val="24"/>
          <w:lang w:eastAsia="bg-BG"/>
        </w:rPr>
        <w:t>for</w:t>
      </w:r>
      <w:proofErr w:type="spellEnd"/>
      <w:r w:rsidR="00514EEB" w:rsidRPr="00514EEB">
        <w:rPr>
          <w:rFonts w:ascii="Arial" w:hAnsi="Arial" w:cs="Arial"/>
          <w:b/>
          <w:szCs w:val="24"/>
          <w:lang w:eastAsia="bg-BG"/>
        </w:rPr>
        <w:t xml:space="preserve"> </w:t>
      </w:r>
      <w:proofErr w:type="spellStart"/>
      <w:r w:rsidR="00514EEB" w:rsidRPr="00514EEB">
        <w:rPr>
          <w:rFonts w:ascii="Arial" w:hAnsi="Arial" w:cs="Arial"/>
          <w:b/>
          <w:szCs w:val="24"/>
          <w:lang w:eastAsia="bg-BG"/>
        </w:rPr>
        <w:t>Digital</w:t>
      </w:r>
      <w:proofErr w:type="spellEnd"/>
      <w:r w:rsidR="00514EEB" w:rsidRPr="00514EEB">
        <w:rPr>
          <w:rFonts w:ascii="Arial" w:hAnsi="Arial" w:cs="Arial"/>
          <w:b/>
          <w:szCs w:val="24"/>
          <w:lang w:eastAsia="bg-BG"/>
        </w:rPr>
        <w:t xml:space="preserve"> </w:t>
      </w:r>
      <w:proofErr w:type="spellStart"/>
      <w:r w:rsidR="00514EEB" w:rsidRPr="00514EEB">
        <w:rPr>
          <w:rFonts w:ascii="Arial" w:hAnsi="Arial" w:cs="Arial"/>
          <w:b/>
          <w:szCs w:val="24"/>
          <w:lang w:eastAsia="bg-BG"/>
        </w:rPr>
        <w:t>Employment</w:t>
      </w:r>
      <w:proofErr w:type="spellEnd"/>
      <w:r w:rsidR="00514EEB" w:rsidRPr="00514EEB">
        <w:rPr>
          <w:rFonts w:ascii="Arial" w:hAnsi="Arial" w:cs="Arial"/>
          <w:b/>
          <w:szCs w:val="24"/>
          <w:lang w:eastAsia="bg-BG"/>
        </w:rPr>
        <w:t>”, договор № 217-1-414, финансиран от Фонда Оператор за ЕИП и Норвежкия Фонд за субсидии за младежка заетост.</w:t>
      </w:r>
    </w:p>
    <w:p w14:paraId="19BA4E4F" w14:textId="77777777" w:rsidR="0000608E" w:rsidRDefault="0000608E" w:rsidP="009F7836">
      <w:pPr>
        <w:rPr>
          <w:rFonts w:ascii="Arial" w:hAnsi="Arial" w:cs="Arial"/>
          <w:szCs w:val="24"/>
        </w:rPr>
      </w:pPr>
    </w:p>
    <w:p w14:paraId="5C14E7F8" w14:textId="77777777" w:rsidR="009F7836" w:rsidRPr="00172DE6" w:rsidRDefault="009F7836" w:rsidP="009F7836">
      <w:pPr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 xml:space="preserve">с адрес: гр. _____________________ ул._______________________, № ______________, </w:t>
      </w:r>
    </w:p>
    <w:p w14:paraId="2913FBAC" w14:textId="77777777" w:rsidR="009F7836" w:rsidRPr="00172DE6" w:rsidRDefault="009F7836" w:rsidP="009F7836">
      <w:pPr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 xml:space="preserve">тел.: __________________, факс: ________________, </w:t>
      </w:r>
      <w:r w:rsidRPr="00172DE6">
        <w:rPr>
          <w:rFonts w:ascii="Arial" w:hAnsi="Arial" w:cs="Arial"/>
          <w:szCs w:val="24"/>
          <w:lang w:val="en-US"/>
        </w:rPr>
        <w:t>e</w:t>
      </w:r>
      <w:r w:rsidRPr="00172DE6">
        <w:rPr>
          <w:rFonts w:ascii="Arial" w:hAnsi="Arial" w:cs="Arial"/>
          <w:szCs w:val="24"/>
        </w:rPr>
        <w:t>-</w:t>
      </w:r>
      <w:r w:rsidRPr="00172DE6">
        <w:rPr>
          <w:rFonts w:ascii="Arial" w:hAnsi="Arial" w:cs="Arial"/>
          <w:szCs w:val="24"/>
          <w:lang w:val="en-US"/>
        </w:rPr>
        <w:t>mail</w:t>
      </w:r>
      <w:r w:rsidRPr="00172DE6">
        <w:rPr>
          <w:rFonts w:ascii="Arial" w:hAnsi="Arial" w:cs="Arial"/>
          <w:szCs w:val="24"/>
        </w:rPr>
        <w:t>: _______________________</w:t>
      </w:r>
    </w:p>
    <w:p w14:paraId="7EAAC282" w14:textId="77777777" w:rsidR="009F7836" w:rsidRPr="00172DE6" w:rsidRDefault="009F7836" w:rsidP="009F7836">
      <w:pPr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 xml:space="preserve">регистриран по </w:t>
      </w:r>
      <w:proofErr w:type="spellStart"/>
      <w:r w:rsidRPr="00172DE6">
        <w:rPr>
          <w:rFonts w:ascii="Arial" w:hAnsi="Arial" w:cs="Arial"/>
          <w:szCs w:val="24"/>
        </w:rPr>
        <w:t>ф.д</w:t>
      </w:r>
      <w:proofErr w:type="spellEnd"/>
      <w:r w:rsidRPr="00172DE6">
        <w:rPr>
          <w:rFonts w:ascii="Arial" w:hAnsi="Arial" w:cs="Arial"/>
          <w:szCs w:val="24"/>
        </w:rPr>
        <w:t xml:space="preserve">. № __________ / _________ г. по описа на __________________ съд, </w:t>
      </w:r>
    </w:p>
    <w:p w14:paraId="77F4EAF0" w14:textId="77777777" w:rsidR="009F7836" w:rsidRPr="00172DE6" w:rsidRDefault="009F7836" w:rsidP="009F7836">
      <w:pPr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 xml:space="preserve">ЕИК </w:t>
      </w:r>
      <w:r w:rsidRPr="00172DE6">
        <w:rPr>
          <w:rFonts w:ascii="Arial" w:hAnsi="Arial" w:cs="Arial"/>
          <w:szCs w:val="24"/>
          <w:lang w:val="ru-RU"/>
        </w:rPr>
        <w:t>/</w:t>
      </w:r>
      <w:r w:rsidRPr="00172DE6">
        <w:rPr>
          <w:rFonts w:ascii="Arial" w:hAnsi="Arial" w:cs="Arial"/>
          <w:szCs w:val="24"/>
        </w:rPr>
        <w:t xml:space="preserve">Булстат: _____________________________, </w:t>
      </w:r>
    </w:p>
    <w:p w14:paraId="09E5E0D1" w14:textId="77777777" w:rsidR="009F7836" w:rsidRPr="00172DE6" w:rsidRDefault="009F7836" w:rsidP="009F7836">
      <w:pPr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представлявано от _____________________________________________, в качеството му на ___________________________________.</w:t>
      </w:r>
    </w:p>
    <w:p w14:paraId="52EE6D7E" w14:textId="77777777" w:rsidR="009F7836" w:rsidRPr="00172DE6" w:rsidRDefault="009F7836" w:rsidP="009F7836">
      <w:pPr>
        <w:ind w:firstLine="708"/>
        <w:rPr>
          <w:rFonts w:ascii="Arial" w:hAnsi="Arial" w:cs="Arial"/>
          <w:szCs w:val="24"/>
        </w:rPr>
      </w:pPr>
    </w:p>
    <w:p w14:paraId="1B5AED11" w14:textId="77777777" w:rsidR="0000608E" w:rsidRDefault="0000608E" w:rsidP="009F7836">
      <w:pPr>
        <w:ind w:firstLine="708"/>
        <w:rPr>
          <w:rFonts w:ascii="Arial" w:hAnsi="Arial" w:cs="Arial"/>
          <w:b/>
          <w:szCs w:val="24"/>
        </w:rPr>
      </w:pPr>
    </w:p>
    <w:p w14:paraId="1FEB6420" w14:textId="77777777" w:rsidR="009F7836" w:rsidRPr="00172DE6" w:rsidRDefault="009F7836" w:rsidP="009F7836">
      <w:pPr>
        <w:ind w:firstLine="708"/>
        <w:rPr>
          <w:rFonts w:ascii="Arial" w:hAnsi="Arial" w:cs="Arial"/>
          <w:b/>
          <w:szCs w:val="24"/>
        </w:rPr>
      </w:pPr>
      <w:r w:rsidRPr="00172DE6">
        <w:rPr>
          <w:rFonts w:ascii="Arial" w:hAnsi="Arial" w:cs="Arial"/>
          <w:b/>
          <w:szCs w:val="24"/>
        </w:rPr>
        <w:t>УВАЖАЕМИ ГОСПОДА,</w:t>
      </w:r>
    </w:p>
    <w:p w14:paraId="246CE1F0" w14:textId="77777777" w:rsidR="009F7836" w:rsidRPr="00172DE6" w:rsidRDefault="009F7836" w:rsidP="009F7836">
      <w:pPr>
        <w:rPr>
          <w:rFonts w:ascii="Arial" w:hAnsi="Arial" w:cs="Arial"/>
          <w:b/>
          <w:szCs w:val="24"/>
        </w:rPr>
      </w:pPr>
    </w:p>
    <w:p w14:paraId="00248484" w14:textId="77777777" w:rsidR="009F7836" w:rsidRPr="00172DE6" w:rsidRDefault="002A79DF" w:rsidP="009F7836">
      <w:pPr>
        <w:ind w:firstLine="708"/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С настоящото</w:t>
      </w:r>
      <w:r w:rsidR="009F7836" w:rsidRPr="00172DE6">
        <w:rPr>
          <w:rFonts w:ascii="Arial" w:hAnsi="Arial" w:cs="Arial"/>
          <w:szCs w:val="24"/>
        </w:rPr>
        <w:t xml:space="preserve"> Ви представяме нашата оферта за участие в обявената от Вас процедура за определян</w:t>
      </w:r>
      <w:r w:rsidR="00F95447" w:rsidRPr="00172DE6">
        <w:rPr>
          <w:rFonts w:ascii="Arial" w:hAnsi="Arial" w:cs="Arial"/>
          <w:szCs w:val="24"/>
        </w:rPr>
        <w:t xml:space="preserve">е на изпълнител </w:t>
      </w:r>
      <w:r w:rsidR="009F7836" w:rsidRPr="00172DE6">
        <w:rPr>
          <w:rFonts w:ascii="Arial" w:hAnsi="Arial" w:cs="Arial"/>
          <w:szCs w:val="24"/>
        </w:rPr>
        <w:t xml:space="preserve">с предмет: </w:t>
      </w:r>
    </w:p>
    <w:p w14:paraId="13FC64A4" w14:textId="77777777" w:rsidR="009F7836" w:rsidRPr="00172DE6" w:rsidRDefault="009F7836" w:rsidP="009F7836">
      <w:pPr>
        <w:jc w:val="both"/>
        <w:rPr>
          <w:rFonts w:ascii="Arial" w:hAnsi="Arial" w:cs="Arial"/>
          <w:b/>
          <w:szCs w:val="24"/>
        </w:rPr>
      </w:pPr>
    </w:p>
    <w:p w14:paraId="7EA689A2" w14:textId="0E9C9014" w:rsidR="00C462BB" w:rsidRDefault="008A2018" w:rsidP="009F7836">
      <w:pPr>
        <w:ind w:firstLine="708"/>
        <w:jc w:val="both"/>
        <w:rPr>
          <w:rFonts w:ascii="Arial" w:hAnsi="Arial" w:cs="Arial"/>
          <w:b/>
          <w:szCs w:val="24"/>
        </w:rPr>
      </w:pPr>
      <w:r w:rsidRPr="008A2018">
        <w:rPr>
          <w:rFonts w:ascii="Arial" w:hAnsi="Arial" w:cs="Arial"/>
          <w:b/>
          <w:szCs w:val="24"/>
        </w:rPr>
        <w:t xml:space="preserve">„Избор на изпълнител за извършване на обучение по 3D анимация, дигитализация и основи на графичен дизайн“ </w:t>
      </w:r>
      <w:r w:rsidR="004005E5" w:rsidRPr="004005E5">
        <w:rPr>
          <w:rFonts w:ascii="Arial" w:hAnsi="Arial" w:cs="Arial"/>
          <w:b/>
          <w:szCs w:val="24"/>
        </w:rPr>
        <w:t xml:space="preserve"> по проект “CODE- </w:t>
      </w:r>
      <w:proofErr w:type="spellStart"/>
      <w:r w:rsidR="004005E5" w:rsidRPr="004005E5">
        <w:rPr>
          <w:rFonts w:ascii="Arial" w:hAnsi="Arial" w:cs="Arial"/>
          <w:b/>
          <w:szCs w:val="24"/>
        </w:rPr>
        <w:t>Competence</w:t>
      </w:r>
      <w:proofErr w:type="spellEnd"/>
      <w:r w:rsidR="004005E5" w:rsidRPr="004005E5">
        <w:rPr>
          <w:rFonts w:ascii="Arial" w:hAnsi="Arial" w:cs="Arial"/>
          <w:b/>
          <w:szCs w:val="24"/>
        </w:rPr>
        <w:t xml:space="preserve"> </w:t>
      </w:r>
      <w:proofErr w:type="spellStart"/>
      <w:r w:rsidR="004005E5" w:rsidRPr="004005E5">
        <w:rPr>
          <w:rFonts w:ascii="Arial" w:hAnsi="Arial" w:cs="Arial"/>
          <w:b/>
          <w:szCs w:val="24"/>
        </w:rPr>
        <w:t>Opportunities</w:t>
      </w:r>
      <w:proofErr w:type="spellEnd"/>
      <w:r w:rsidR="004005E5" w:rsidRPr="004005E5">
        <w:rPr>
          <w:rFonts w:ascii="Arial" w:hAnsi="Arial" w:cs="Arial"/>
          <w:b/>
          <w:szCs w:val="24"/>
        </w:rPr>
        <w:t xml:space="preserve"> </w:t>
      </w:r>
      <w:proofErr w:type="spellStart"/>
      <w:r w:rsidR="004005E5" w:rsidRPr="004005E5">
        <w:rPr>
          <w:rFonts w:ascii="Arial" w:hAnsi="Arial" w:cs="Arial"/>
          <w:b/>
          <w:szCs w:val="24"/>
        </w:rPr>
        <w:t>for</w:t>
      </w:r>
      <w:proofErr w:type="spellEnd"/>
      <w:r w:rsidR="004005E5" w:rsidRPr="004005E5">
        <w:rPr>
          <w:rFonts w:ascii="Arial" w:hAnsi="Arial" w:cs="Arial"/>
          <w:b/>
          <w:szCs w:val="24"/>
        </w:rPr>
        <w:t xml:space="preserve"> </w:t>
      </w:r>
      <w:proofErr w:type="spellStart"/>
      <w:r w:rsidR="004005E5" w:rsidRPr="004005E5">
        <w:rPr>
          <w:rFonts w:ascii="Arial" w:hAnsi="Arial" w:cs="Arial"/>
          <w:b/>
          <w:szCs w:val="24"/>
        </w:rPr>
        <w:t>Digital</w:t>
      </w:r>
      <w:proofErr w:type="spellEnd"/>
      <w:r w:rsidR="004005E5" w:rsidRPr="004005E5">
        <w:rPr>
          <w:rFonts w:ascii="Arial" w:hAnsi="Arial" w:cs="Arial"/>
          <w:b/>
          <w:szCs w:val="24"/>
        </w:rPr>
        <w:t xml:space="preserve"> </w:t>
      </w:r>
      <w:proofErr w:type="spellStart"/>
      <w:r w:rsidR="004005E5" w:rsidRPr="004005E5">
        <w:rPr>
          <w:rFonts w:ascii="Arial" w:hAnsi="Arial" w:cs="Arial"/>
          <w:b/>
          <w:szCs w:val="24"/>
        </w:rPr>
        <w:t>Employment</w:t>
      </w:r>
      <w:proofErr w:type="spellEnd"/>
      <w:r w:rsidR="004005E5" w:rsidRPr="004005E5">
        <w:rPr>
          <w:rFonts w:ascii="Arial" w:hAnsi="Arial" w:cs="Arial"/>
          <w:b/>
          <w:szCs w:val="24"/>
        </w:rPr>
        <w:t>”, договор № 217-1-414, финансиран от Фонда Оператор за ЕИП и Норвежкия Фонд за субсидии за младежка заетост.</w:t>
      </w:r>
      <w:r w:rsidR="004005E5" w:rsidRPr="004005E5" w:rsidDel="004005E5">
        <w:rPr>
          <w:rFonts w:ascii="Arial" w:hAnsi="Arial" w:cs="Arial"/>
          <w:b/>
          <w:szCs w:val="24"/>
        </w:rPr>
        <w:t xml:space="preserve"> </w:t>
      </w:r>
    </w:p>
    <w:p w14:paraId="26C2BE5B" w14:textId="6FA095FA" w:rsidR="009F7836" w:rsidRPr="00172DE6" w:rsidRDefault="00C462BB" w:rsidP="009F783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lastRenderedPageBreak/>
        <w:t xml:space="preserve"> </w:t>
      </w:r>
      <w:r w:rsidR="009F7836" w:rsidRPr="00172DE6">
        <w:rPr>
          <w:rFonts w:ascii="Arial" w:hAnsi="Arial" w:cs="Arial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80D6AC6" w14:textId="77777777" w:rsidR="009F7836" w:rsidRPr="00172DE6" w:rsidRDefault="009F7836" w:rsidP="009F7836">
      <w:pPr>
        <w:jc w:val="both"/>
        <w:rPr>
          <w:rFonts w:ascii="Arial" w:hAnsi="Arial" w:cs="Arial"/>
          <w:szCs w:val="24"/>
        </w:rPr>
      </w:pPr>
    </w:p>
    <w:p w14:paraId="55C5ECDE" w14:textId="77777777" w:rsidR="009F7836" w:rsidRPr="00172DE6" w:rsidRDefault="009F7836" w:rsidP="009F7836">
      <w:pPr>
        <w:ind w:firstLine="708"/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8B48A3" w:rsidRPr="00172DE6">
        <w:rPr>
          <w:rFonts w:ascii="Arial" w:hAnsi="Arial" w:cs="Arial"/>
          <w:szCs w:val="24"/>
        </w:rPr>
        <w:t xml:space="preserve"> </w:t>
      </w:r>
      <w:r w:rsidRPr="00172DE6">
        <w:rPr>
          <w:rFonts w:ascii="Arial" w:hAnsi="Arial" w:cs="Arial"/>
          <w:szCs w:val="24"/>
        </w:rPr>
        <w:t>установения срок.</w:t>
      </w:r>
    </w:p>
    <w:p w14:paraId="0A4559C7" w14:textId="77777777" w:rsidR="0000608E" w:rsidRDefault="0000608E" w:rsidP="009F7836">
      <w:pPr>
        <w:ind w:firstLine="708"/>
        <w:jc w:val="both"/>
        <w:rPr>
          <w:rFonts w:ascii="Arial" w:hAnsi="Arial" w:cs="Arial"/>
          <w:szCs w:val="24"/>
        </w:rPr>
      </w:pPr>
    </w:p>
    <w:p w14:paraId="45832F95" w14:textId="6BA811E2" w:rsidR="00E25CD8" w:rsidRDefault="009F7836" w:rsidP="00E25CD8">
      <w:pPr>
        <w:ind w:firstLine="708"/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Заявяваме, че при изпълнение на обекта на процедурата ____________</w:t>
      </w:r>
      <w:r w:rsidRPr="00172DE6">
        <w:rPr>
          <w:rFonts w:ascii="Arial" w:hAnsi="Arial" w:cs="Arial"/>
          <w:szCs w:val="24"/>
          <w:lang w:val="ru-RU"/>
        </w:rPr>
        <w:t>__</w:t>
      </w:r>
      <w:r w:rsidRPr="00172DE6">
        <w:rPr>
          <w:rFonts w:ascii="Arial" w:hAnsi="Arial" w:cs="Arial"/>
          <w:szCs w:val="24"/>
        </w:rPr>
        <w:t>________</w:t>
      </w:r>
      <w:r w:rsidR="00E25CD8">
        <w:rPr>
          <w:rFonts w:ascii="Arial" w:hAnsi="Arial" w:cs="Arial"/>
          <w:szCs w:val="24"/>
        </w:rPr>
        <w:t xml:space="preserve">             </w:t>
      </w:r>
      <w:r w:rsidRPr="00172DE6">
        <w:rPr>
          <w:rFonts w:ascii="Arial" w:hAnsi="Arial" w:cs="Arial"/>
          <w:szCs w:val="24"/>
        </w:rPr>
        <w:t xml:space="preserve"> подизпълнители.                                       </w:t>
      </w:r>
      <w:r w:rsidR="00E25CD8">
        <w:rPr>
          <w:rFonts w:ascii="Arial" w:hAnsi="Arial" w:cs="Arial"/>
          <w:szCs w:val="24"/>
        </w:rPr>
        <w:t xml:space="preserve">            </w:t>
      </w:r>
      <w:r w:rsidRPr="00172DE6">
        <w:rPr>
          <w:rFonts w:ascii="Arial" w:hAnsi="Arial" w:cs="Arial"/>
          <w:szCs w:val="24"/>
        </w:rPr>
        <w:t xml:space="preserve">                                   </w:t>
      </w:r>
    </w:p>
    <w:p w14:paraId="251CF0AB" w14:textId="0BA7F589" w:rsidR="009F7836" w:rsidRPr="00172DE6" w:rsidRDefault="009F7836" w:rsidP="00E25CD8">
      <w:pPr>
        <w:jc w:val="both"/>
        <w:rPr>
          <w:rFonts w:ascii="Arial" w:hAnsi="Arial" w:cs="Arial"/>
          <w:szCs w:val="24"/>
        </w:rPr>
      </w:pPr>
      <w:r w:rsidRPr="00E25CD8">
        <w:rPr>
          <w:rFonts w:ascii="Arial" w:hAnsi="Arial" w:cs="Arial"/>
          <w:b/>
          <w:szCs w:val="24"/>
        </w:rPr>
        <w:t>ще</w:t>
      </w:r>
      <w:r w:rsidRPr="00172DE6">
        <w:rPr>
          <w:rFonts w:ascii="Arial" w:hAnsi="Arial" w:cs="Arial"/>
          <w:szCs w:val="24"/>
        </w:rPr>
        <w:t xml:space="preserve"> </w:t>
      </w:r>
      <w:r w:rsidRPr="00E25CD8">
        <w:rPr>
          <w:rFonts w:ascii="Arial" w:hAnsi="Arial" w:cs="Arial"/>
          <w:b/>
          <w:szCs w:val="24"/>
        </w:rPr>
        <w:t>ползваме/няма да ползваме</w:t>
      </w:r>
    </w:p>
    <w:p w14:paraId="624998CD" w14:textId="77777777" w:rsidR="009F7836" w:rsidRPr="00172DE6" w:rsidRDefault="009F7836" w:rsidP="009F7836">
      <w:pPr>
        <w:ind w:firstLine="708"/>
        <w:jc w:val="both"/>
        <w:rPr>
          <w:rFonts w:ascii="Arial" w:hAnsi="Arial" w:cs="Arial"/>
          <w:szCs w:val="24"/>
        </w:rPr>
      </w:pPr>
    </w:p>
    <w:p w14:paraId="3C77D1A8" w14:textId="189AA181" w:rsidR="009F7836" w:rsidRPr="00172DE6" w:rsidRDefault="009F7836" w:rsidP="009F7836">
      <w:pPr>
        <w:ind w:firstLine="708"/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Предлагаме срок за изпълнение на предмета на процедурата ________________ , считано от датата на подписване на договора за изпълнение.</w:t>
      </w:r>
    </w:p>
    <w:p w14:paraId="2191EE67" w14:textId="77777777" w:rsidR="0000608E" w:rsidRDefault="0000608E" w:rsidP="005E1336">
      <w:pPr>
        <w:jc w:val="both"/>
        <w:rPr>
          <w:rFonts w:ascii="Arial" w:hAnsi="Arial" w:cs="Arial"/>
          <w:b/>
          <w:i/>
          <w:szCs w:val="24"/>
          <w:lang w:eastAsia="bg-BG"/>
        </w:rPr>
      </w:pPr>
    </w:p>
    <w:p w14:paraId="5BB2E40F" w14:textId="026A522B" w:rsidR="005E1336" w:rsidRPr="00D6698D" w:rsidRDefault="005E1336" w:rsidP="005E1336">
      <w:pPr>
        <w:jc w:val="both"/>
        <w:rPr>
          <w:rFonts w:ascii="Arial" w:hAnsi="Arial" w:cs="Arial"/>
          <w:i/>
          <w:szCs w:val="24"/>
          <w:lang w:eastAsia="bg-BG"/>
        </w:rPr>
      </w:pPr>
      <w:r w:rsidRPr="00D6698D">
        <w:rPr>
          <w:rFonts w:ascii="Arial" w:hAnsi="Arial" w:cs="Arial"/>
          <w:b/>
          <w:i/>
          <w:szCs w:val="24"/>
          <w:lang w:eastAsia="bg-BG"/>
        </w:rPr>
        <w:t>*Забележка:</w:t>
      </w:r>
      <w:r w:rsidRPr="00D6698D">
        <w:rPr>
          <w:rFonts w:ascii="Arial" w:hAnsi="Arial" w:cs="Arial"/>
          <w:szCs w:val="24"/>
          <w:lang w:eastAsia="bg-BG"/>
        </w:rPr>
        <w:t xml:space="preserve"> </w:t>
      </w:r>
      <w:r w:rsidRPr="00D6698D">
        <w:rPr>
          <w:rFonts w:ascii="Arial" w:hAnsi="Arial" w:cs="Arial"/>
          <w:i/>
          <w:szCs w:val="24"/>
          <w:lang w:eastAsia="bg-BG"/>
        </w:rPr>
        <w:t xml:space="preserve">Участниците следва да предложат в своята оферта срок за изпълнение на услугата в </w:t>
      </w:r>
      <w:r w:rsidR="00E25CD8" w:rsidRPr="00D6698D">
        <w:rPr>
          <w:rFonts w:ascii="Arial" w:hAnsi="Arial" w:cs="Arial"/>
          <w:i/>
          <w:szCs w:val="24"/>
          <w:lang w:eastAsia="bg-BG"/>
        </w:rPr>
        <w:t>дни</w:t>
      </w:r>
      <w:r w:rsidRPr="00D6698D">
        <w:rPr>
          <w:rFonts w:ascii="Arial" w:hAnsi="Arial" w:cs="Arial"/>
          <w:i/>
          <w:szCs w:val="24"/>
          <w:lang w:eastAsia="bg-BG"/>
        </w:rPr>
        <w:t>. С цел представянето на реалистични предложения</w:t>
      </w:r>
      <w:r w:rsidR="00776FD7" w:rsidRPr="00D6698D">
        <w:rPr>
          <w:rFonts w:ascii="Arial" w:hAnsi="Arial" w:cs="Arial"/>
          <w:i/>
          <w:szCs w:val="24"/>
          <w:lang w:eastAsia="bg-BG"/>
        </w:rPr>
        <w:t>, к</w:t>
      </w:r>
      <w:r w:rsidRPr="00D6698D">
        <w:rPr>
          <w:rFonts w:ascii="Arial" w:hAnsi="Arial" w:cs="Arial"/>
          <w:i/>
          <w:szCs w:val="24"/>
          <w:lang w:eastAsia="bg-BG"/>
        </w:rPr>
        <w:t xml:space="preserve">андидатите следва да се съобразят с минималните и максимално допустими срокове за изпълнение на услугите по съответните  </w:t>
      </w:r>
      <w:r w:rsidR="008B539D" w:rsidRPr="00D6698D">
        <w:rPr>
          <w:rFonts w:ascii="Arial" w:hAnsi="Arial" w:cs="Arial"/>
          <w:i/>
          <w:szCs w:val="24"/>
          <w:lang w:eastAsia="bg-BG"/>
        </w:rPr>
        <w:t>обучения</w:t>
      </w:r>
      <w:r w:rsidRPr="00D6698D">
        <w:rPr>
          <w:rFonts w:ascii="Arial" w:hAnsi="Arial" w:cs="Arial"/>
          <w:i/>
          <w:szCs w:val="24"/>
          <w:lang w:eastAsia="bg-BG"/>
        </w:rPr>
        <w:t xml:space="preserve">, които са както следва: </w:t>
      </w:r>
    </w:p>
    <w:p w14:paraId="78E3FEF8" w14:textId="77777777" w:rsidR="005E1336" w:rsidRPr="00D6698D" w:rsidRDefault="005E1336" w:rsidP="005E1336">
      <w:pPr>
        <w:jc w:val="both"/>
        <w:rPr>
          <w:rFonts w:ascii="Arial" w:hAnsi="Arial" w:cs="Arial"/>
          <w:i/>
          <w:szCs w:val="24"/>
          <w:u w:val="single"/>
          <w:lang w:eastAsia="bg-BG"/>
        </w:rPr>
      </w:pPr>
    </w:p>
    <w:p w14:paraId="5DB96308" w14:textId="11DF2A11" w:rsidR="005E1336" w:rsidRPr="00D6698D" w:rsidRDefault="005E1336" w:rsidP="005E1336">
      <w:pPr>
        <w:jc w:val="both"/>
        <w:rPr>
          <w:rFonts w:ascii="Arial" w:hAnsi="Arial" w:cs="Arial"/>
          <w:i/>
          <w:szCs w:val="24"/>
          <w:lang w:eastAsia="bg-BG"/>
        </w:rPr>
      </w:pPr>
      <w:bookmarkStart w:id="0" w:name="_Hlk42247846"/>
      <w:r w:rsidRPr="00D6698D">
        <w:rPr>
          <w:rFonts w:ascii="Arial" w:hAnsi="Arial" w:cs="Arial"/>
          <w:i/>
          <w:szCs w:val="24"/>
          <w:lang w:eastAsia="bg-BG"/>
        </w:rPr>
        <w:t>Минимален срок за изпълнение</w:t>
      </w:r>
      <w:r w:rsidR="00302046" w:rsidRPr="00D6698D">
        <w:rPr>
          <w:rFonts w:ascii="Arial" w:hAnsi="Arial" w:cs="Arial"/>
          <w:i/>
          <w:szCs w:val="24"/>
          <w:lang w:val="en-US" w:eastAsia="bg-BG"/>
        </w:rPr>
        <w:t xml:space="preserve"> </w:t>
      </w:r>
      <w:r w:rsidR="00302046" w:rsidRPr="00D6698D">
        <w:rPr>
          <w:rFonts w:ascii="Arial" w:hAnsi="Arial" w:cs="Arial"/>
          <w:i/>
          <w:szCs w:val="24"/>
          <w:lang w:eastAsia="bg-BG"/>
        </w:rPr>
        <w:t xml:space="preserve">за обучение по </w:t>
      </w:r>
      <w:bookmarkStart w:id="1" w:name="_Hlk42247865"/>
      <w:r w:rsidR="00302046" w:rsidRPr="00D6698D">
        <w:rPr>
          <w:rFonts w:ascii="Arial" w:hAnsi="Arial" w:cs="Arial"/>
          <w:i/>
          <w:szCs w:val="24"/>
          <w:lang w:eastAsia="bg-BG"/>
        </w:rPr>
        <w:t>3</w:t>
      </w:r>
      <w:r w:rsidR="00302046" w:rsidRPr="00D6698D">
        <w:rPr>
          <w:rFonts w:ascii="Arial" w:hAnsi="Arial" w:cs="Arial"/>
          <w:i/>
          <w:szCs w:val="24"/>
          <w:lang w:val="en-US" w:eastAsia="bg-BG"/>
        </w:rPr>
        <w:t>D</w:t>
      </w:r>
      <w:r w:rsidR="00302046" w:rsidRPr="00D6698D">
        <w:rPr>
          <w:rFonts w:ascii="Arial" w:hAnsi="Arial" w:cs="Arial"/>
          <w:i/>
          <w:szCs w:val="24"/>
          <w:lang w:eastAsia="bg-BG"/>
        </w:rPr>
        <w:t xml:space="preserve"> анимация</w:t>
      </w:r>
      <w:bookmarkEnd w:id="1"/>
      <w:r w:rsidRPr="00D6698D">
        <w:rPr>
          <w:rFonts w:ascii="Arial" w:hAnsi="Arial" w:cs="Arial"/>
          <w:i/>
          <w:szCs w:val="24"/>
          <w:lang w:eastAsia="bg-BG"/>
        </w:rPr>
        <w:t xml:space="preserve">: </w:t>
      </w:r>
      <w:r w:rsidR="00776FD7" w:rsidRPr="00D6698D">
        <w:rPr>
          <w:rFonts w:ascii="Arial" w:hAnsi="Arial" w:cs="Arial"/>
          <w:i/>
          <w:szCs w:val="24"/>
          <w:lang w:eastAsia="bg-BG"/>
        </w:rPr>
        <w:t>1</w:t>
      </w:r>
      <w:r w:rsidR="00E25CD8" w:rsidRPr="00D6698D">
        <w:rPr>
          <w:rFonts w:ascii="Arial" w:hAnsi="Arial" w:cs="Arial"/>
          <w:i/>
          <w:szCs w:val="24"/>
          <w:lang w:eastAsia="bg-BG"/>
        </w:rPr>
        <w:t>5</w:t>
      </w:r>
      <w:r w:rsidR="00776FD7" w:rsidRPr="00D6698D">
        <w:rPr>
          <w:rFonts w:ascii="Arial" w:hAnsi="Arial" w:cs="Arial"/>
          <w:i/>
          <w:szCs w:val="24"/>
          <w:lang w:eastAsia="bg-BG"/>
        </w:rPr>
        <w:t>0</w:t>
      </w:r>
      <w:r w:rsidR="00E25CD8" w:rsidRPr="00D6698D">
        <w:rPr>
          <w:rFonts w:ascii="Arial" w:hAnsi="Arial" w:cs="Arial"/>
          <w:i/>
          <w:szCs w:val="24"/>
          <w:lang w:eastAsia="bg-BG"/>
        </w:rPr>
        <w:t xml:space="preserve"> </w:t>
      </w:r>
      <w:r w:rsidR="00776FD7" w:rsidRPr="00D6698D">
        <w:rPr>
          <w:rFonts w:ascii="Arial" w:hAnsi="Arial" w:cs="Arial"/>
          <w:i/>
          <w:szCs w:val="24"/>
          <w:lang w:eastAsia="bg-BG"/>
        </w:rPr>
        <w:t>дни</w:t>
      </w:r>
    </w:p>
    <w:p w14:paraId="2C191C53" w14:textId="61C0DB1B" w:rsidR="005E1336" w:rsidRPr="00D6698D" w:rsidRDefault="005E1336" w:rsidP="005E1336">
      <w:pPr>
        <w:jc w:val="both"/>
        <w:rPr>
          <w:rFonts w:ascii="Arial" w:hAnsi="Arial" w:cs="Arial"/>
          <w:i/>
          <w:szCs w:val="24"/>
          <w:lang w:eastAsia="bg-BG"/>
        </w:rPr>
      </w:pPr>
      <w:r w:rsidRPr="00D6698D">
        <w:rPr>
          <w:rFonts w:ascii="Arial" w:hAnsi="Arial" w:cs="Arial"/>
          <w:i/>
          <w:szCs w:val="24"/>
          <w:lang w:eastAsia="bg-BG"/>
        </w:rPr>
        <w:t>Максимален срок за изпълнение</w:t>
      </w:r>
      <w:r w:rsidR="00302046" w:rsidRPr="00D6698D">
        <w:rPr>
          <w:rFonts w:ascii="Arial" w:hAnsi="Arial" w:cs="Arial"/>
          <w:i/>
          <w:szCs w:val="24"/>
          <w:lang w:eastAsia="bg-BG"/>
        </w:rPr>
        <w:t xml:space="preserve"> за обучение по 3D анимация</w:t>
      </w:r>
      <w:r w:rsidRPr="00D6698D">
        <w:rPr>
          <w:rFonts w:ascii="Arial" w:hAnsi="Arial" w:cs="Arial"/>
          <w:i/>
          <w:szCs w:val="24"/>
          <w:lang w:eastAsia="bg-BG"/>
        </w:rPr>
        <w:t>:</w:t>
      </w:r>
      <w:r w:rsidR="0000608E" w:rsidRPr="00D6698D">
        <w:rPr>
          <w:rFonts w:ascii="Arial" w:hAnsi="Arial" w:cs="Arial"/>
          <w:i/>
          <w:szCs w:val="24"/>
          <w:lang w:eastAsia="bg-BG"/>
        </w:rPr>
        <w:t xml:space="preserve"> </w:t>
      </w:r>
      <w:r w:rsidR="00776FD7" w:rsidRPr="00D6698D">
        <w:rPr>
          <w:rFonts w:ascii="Arial" w:hAnsi="Arial" w:cs="Arial"/>
          <w:i/>
          <w:szCs w:val="24"/>
          <w:lang w:eastAsia="bg-BG"/>
        </w:rPr>
        <w:t>180 дни</w:t>
      </w:r>
    </w:p>
    <w:bookmarkEnd w:id="0"/>
    <w:p w14:paraId="59C8D639" w14:textId="406BECCD" w:rsidR="00302046" w:rsidRPr="00D6698D" w:rsidRDefault="00302046" w:rsidP="00302046">
      <w:pPr>
        <w:jc w:val="both"/>
        <w:rPr>
          <w:rFonts w:ascii="Arial" w:hAnsi="Arial" w:cs="Arial"/>
          <w:i/>
          <w:szCs w:val="24"/>
          <w:lang w:eastAsia="bg-BG"/>
        </w:rPr>
      </w:pPr>
      <w:r w:rsidRPr="00D6698D">
        <w:rPr>
          <w:rFonts w:ascii="Arial" w:hAnsi="Arial" w:cs="Arial"/>
          <w:i/>
          <w:szCs w:val="24"/>
          <w:lang w:eastAsia="bg-BG"/>
        </w:rPr>
        <w:t>Минимален срок за изпълнение</w:t>
      </w:r>
      <w:r w:rsidRPr="00D6698D">
        <w:rPr>
          <w:rFonts w:ascii="Arial" w:hAnsi="Arial" w:cs="Arial"/>
          <w:i/>
          <w:szCs w:val="24"/>
          <w:lang w:val="en-US" w:eastAsia="bg-BG"/>
        </w:rPr>
        <w:t xml:space="preserve"> </w:t>
      </w:r>
      <w:r w:rsidRPr="00D6698D">
        <w:rPr>
          <w:rFonts w:ascii="Arial" w:hAnsi="Arial" w:cs="Arial"/>
          <w:i/>
          <w:szCs w:val="24"/>
          <w:lang w:eastAsia="bg-BG"/>
        </w:rPr>
        <w:t>за обучение по дигитализация и основи на графичния дизайн: 150 дни</w:t>
      </w:r>
    </w:p>
    <w:p w14:paraId="08CF2CE4" w14:textId="77777777" w:rsidR="00302046" w:rsidRPr="00172DE6" w:rsidRDefault="00302046" w:rsidP="00302046">
      <w:pPr>
        <w:jc w:val="both"/>
        <w:rPr>
          <w:rFonts w:ascii="Arial" w:hAnsi="Arial" w:cs="Arial"/>
          <w:i/>
          <w:szCs w:val="24"/>
          <w:lang w:eastAsia="bg-BG"/>
        </w:rPr>
      </w:pPr>
      <w:r w:rsidRPr="00D6698D">
        <w:rPr>
          <w:rFonts w:ascii="Arial" w:hAnsi="Arial" w:cs="Arial"/>
          <w:i/>
          <w:szCs w:val="24"/>
          <w:lang w:eastAsia="bg-BG"/>
        </w:rPr>
        <w:t xml:space="preserve">Максимален срок за изпълнение за обучение по </w:t>
      </w:r>
      <w:bookmarkStart w:id="2" w:name="_Hlk42247887"/>
      <w:r w:rsidRPr="00D6698D">
        <w:rPr>
          <w:rFonts w:ascii="Arial" w:hAnsi="Arial" w:cs="Arial"/>
          <w:i/>
          <w:szCs w:val="24"/>
          <w:lang w:eastAsia="bg-BG"/>
        </w:rPr>
        <w:t>дигитализация и основи на графичния дизайн</w:t>
      </w:r>
      <w:bookmarkEnd w:id="2"/>
      <w:r w:rsidRPr="00D6698D">
        <w:rPr>
          <w:rFonts w:ascii="Arial" w:hAnsi="Arial" w:cs="Arial"/>
          <w:i/>
          <w:szCs w:val="24"/>
          <w:lang w:eastAsia="bg-BG"/>
        </w:rPr>
        <w:t>: 180 дни</w:t>
      </w:r>
    </w:p>
    <w:p w14:paraId="5A605DA3" w14:textId="77777777" w:rsidR="009F7836" w:rsidRPr="00172DE6" w:rsidRDefault="009F7836" w:rsidP="009F7836">
      <w:pPr>
        <w:ind w:firstLine="708"/>
        <w:jc w:val="both"/>
        <w:rPr>
          <w:rFonts w:ascii="Arial" w:hAnsi="Arial" w:cs="Arial"/>
          <w:szCs w:val="24"/>
        </w:rPr>
      </w:pPr>
    </w:p>
    <w:p w14:paraId="3DF52CFA" w14:textId="77777777" w:rsidR="005E1336" w:rsidRPr="00172DE6" w:rsidRDefault="005E1336" w:rsidP="009F7836">
      <w:pPr>
        <w:ind w:firstLine="708"/>
        <w:jc w:val="both"/>
        <w:rPr>
          <w:rFonts w:ascii="Arial" w:hAnsi="Arial" w:cs="Arial"/>
          <w:szCs w:val="24"/>
        </w:rPr>
      </w:pPr>
    </w:p>
    <w:p w14:paraId="01CB48D8" w14:textId="77777777" w:rsidR="005E1336" w:rsidRPr="00172DE6" w:rsidRDefault="005E1336" w:rsidP="009F7836">
      <w:pPr>
        <w:ind w:firstLine="708"/>
        <w:jc w:val="both"/>
        <w:rPr>
          <w:rFonts w:ascii="Arial" w:hAnsi="Arial" w:cs="Arial"/>
          <w:szCs w:val="24"/>
        </w:rPr>
      </w:pPr>
    </w:p>
    <w:p w14:paraId="6EB627A9" w14:textId="49450458" w:rsidR="009F7836" w:rsidRPr="0000608E" w:rsidRDefault="009F7836" w:rsidP="009F7836">
      <w:pPr>
        <w:ind w:firstLine="708"/>
        <w:jc w:val="both"/>
        <w:rPr>
          <w:rFonts w:ascii="Arial" w:hAnsi="Arial" w:cs="Arial"/>
          <w:szCs w:val="24"/>
          <w:lang w:val="ru-RU"/>
        </w:rPr>
      </w:pPr>
      <w:r w:rsidRPr="00172DE6">
        <w:rPr>
          <w:rFonts w:ascii="Arial" w:hAnsi="Arial" w:cs="Arial"/>
          <w:szCs w:val="24"/>
        </w:rPr>
        <w:t>Декларираме, че представената от нас оферта е валидна до ________________ (посочва се сро</w:t>
      </w:r>
      <w:r w:rsidR="0043488C" w:rsidRPr="00172DE6">
        <w:rPr>
          <w:rFonts w:ascii="Arial" w:hAnsi="Arial" w:cs="Arial"/>
          <w:szCs w:val="24"/>
        </w:rPr>
        <w:t>к</w:t>
      </w:r>
      <w:r w:rsidR="00E821F7" w:rsidRPr="00172DE6">
        <w:rPr>
          <w:rFonts w:ascii="Arial" w:hAnsi="Arial" w:cs="Arial"/>
          <w:szCs w:val="24"/>
        </w:rPr>
        <w:t>ът</w:t>
      </w:r>
      <w:r w:rsidR="0043488C" w:rsidRPr="00172DE6">
        <w:rPr>
          <w:rFonts w:ascii="Arial" w:hAnsi="Arial" w:cs="Arial"/>
          <w:szCs w:val="24"/>
        </w:rPr>
        <w:t xml:space="preserve">, определен от бенефициента </w:t>
      </w:r>
      <w:r w:rsidRPr="00172DE6">
        <w:rPr>
          <w:rFonts w:ascii="Arial" w:hAnsi="Arial" w:cs="Arial"/>
          <w:szCs w:val="24"/>
        </w:rPr>
        <w:t xml:space="preserve">в </w:t>
      </w:r>
      <w:r w:rsidR="0043488C" w:rsidRPr="00172DE6">
        <w:rPr>
          <w:rFonts w:ascii="Arial" w:hAnsi="Arial" w:cs="Arial"/>
          <w:szCs w:val="24"/>
        </w:rPr>
        <w:t xml:space="preserve">публичната </w:t>
      </w:r>
      <w:r w:rsidR="00F16B87" w:rsidRPr="00F16B87">
        <w:rPr>
          <w:rFonts w:ascii="Arial" w:hAnsi="Arial" w:cs="Arial"/>
          <w:szCs w:val="24"/>
        </w:rPr>
        <w:t>обява</w:t>
      </w:r>
    </w:p>
    <w:p w14:paraId="5D1C6A24" w14:textId="77777777" w:rsidR="009F7836" w:rsidRPr="00172DE6" w:rsidRDefault="009F7836" w:rsidP="009F7836">
      <w:pPr>
        <w:ind w:firstLine="708"/>
        <w:jc w:val="both"/>
        <w:rPr>
          <w:rFonts w:ascii="Arial" w:hAnsi="Arial" w:cs="Arial"/>
          <w:szCs w:val="24"/>
        </w:rPr>
      </w:pPr>
    </w:p>
    <w:p w14:paraId="17141B8F" w14:textId="77777777" w:rsidR="003A1778" w:rsidRPr="00172DE6" w:rsidRDefault="003A1778" w:rsidP="003A1778">
      <w:pPr>
        <w:rPr>
          <w:rFonts w:ascii="Arial" w:hAnsi="Arial" w:cs="Arial"/>
          <w:szCs w:val="24"/>
          <w:lang w:eastAsia="bg-BG"/>
        </w:rPr>
      </w:pPr>
    </w:p>
    <w:p w14:paraId="76981005" w14:textId="77777777" w:rsidR="00C25692" w:rsidRDefault="00C25692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111FE4AD" w14:textId="77777777" w:rsidR="00C25692" w:rsidRDefault="00C25692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1A57D018" w14:textId="77777777" w:rsidR="00D6698D" w:rsidRDefault="00D6698D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35D6EE07" w14:textId="77777777" w:rsidR="00D6698D" w:rsidRDefault="00D6698D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0F9468A3" w14:textId="77777777" w:rsidR="00C25692" w:rsidRDefault="00C25692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42AB79C4" w14:textId="77777777" w:rsidR="00C25692" w:rsidRDefault="00C25692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476B280C" w14:textId="77777777" w:rsidR="00C25692" w:rsidRDefault="00C25692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74EC3803" w14:textId="77777777" w:rsidR="00C25692" w:rsidRDefault="00C25692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79720B52" w14:textId="77777777" w:rsidR="0046265B" w:rsidRPr="00172DE6" w:rsidRDefault="002A79DF" w:rsidP="0046265B">
      <w:pPr>
        <w:jc w:val="center"/>
        <w:rPr>
          <w:rFonts w:ascii="Arial" w:hAnsi="Arial" w:cs="Arial"/>
          <w:b/>
          <w:szCs w:val="24"/>
          <w:lang w:val="ru-RU"/>
        </w:rPr>
      </w:pPr>
      <w:r w:rsidRPr="00172DE6">
        <w:rPr>
          <w:rFonts w:ascii="Arial" w:hAnsi="Arial" w:cs="Arial"/>
          <w:b/>
          <w:szCs w:val="24"/>
          <w:lang w:val="ru-RU"/>
        </w:rPr>
        <w:lastRenderedPageBreak/>
        <w:t>ТЕХНИЧЕСКО ПРЕДЛОЖЕНИЕ</w:t>
      </w:r>
    </w:p>
    <w:p w14:paraId="272948D8" w14:textId="77777777" w:rsidR="0046265B" w:rsidRPr="00172DE6" w:rsidRDefault="0046265B" w:rsidP="0046265B">
      <w:pPr>
        <w:jc w:val="center"/>
        <w:rPr>
          <w:rFonts w:ascii="Arial" w:hAnsi="Arial" w:cs="Arial"/>
          <w:b/>
          <w:szCs w:val="24"/>
          <w:lang w:val="ru-RU"/>
        </w:rPr>
      </w:pPr>
    </w:p>
    <w:p w14:paraId="75DC4A47" w14:textId="77777777" w:rsidR="002A79DF" w:rsidRPr="00172DE6" w:rsidRDefault="002A79DF" w:rsidP="0046265B">
      <w:pPr>
        <w:ind w:firstLine="720"/>
        <w:jc w:val="both"/>
        <w:rPr>
          <w:rFonts w:ascii="Arial" w:hAnsi="Arial" w:cs="Arial"/>
          <w:b/>
          <w:caps/>
          <w:szCs w:val="24"/>
        </w:rPr>
      </w:pPr>
    </w:p>
    <w:p w14:paraId="1F1A6E65" w14:textId="77777777" w:rsidR="0046265B" w:rsidRPr="00172DE6" w:rsidRDefault="0046265B" w:rsidP="0046265B">
      <w:pPr>
        <w:ind w:firstLine="720"/>
        <w:jc w:val="both"/>
        <w:rPr>
          <w:rFonts w:ascii="Arial" w:hAnsi="Arial" w:cs="Arial"/>
          <w:position w:val="8"/>
          <w:szCs w:val="24"/>
        </w:rPr>
      </w:pPr>
      <w:r w:rsidRPr="00172DE6">
        <w:rPr>
          <w:rFonts w:ascii="Arial" w:hAnsi="Arial" w:cs="Arial"/>
          <w:position w:val="8"/>
          <w:szCs w:val="24"/>
        </w:rPr>
        <w:t>Относно изисквания</w:t>
      </w:r>
      <w:r w:rsidR="002A79DF" w:rsidRPr="00172DE6">
        <w:rPr>
          <w:rFonts w:ascii="Arial" w:hAnsi="Arial" w:cs="Arial"/>
          <w:position w:val="8"/>
          <w:szCs w:val="24"/>
        </w:rPr>
        <w:t>та</w:t>
      </w:r>
      <w:r w:rsidRPr="00172DE6">
        <w:rPr>
          <w:rFonts w:ascii="Arial" w:hAnsi="Arial" w:cs="Arial"/>
          <w:position w:val="8"/>
          <w:szCs w:val="24"/>
        </w:rPr>
        <w:t xml:space="preserve"> и условия</w:t>
      </w:r>
      <w:r w:rsidR="002A79DF" w:rsidRPr="00172DE6">
        <w:rPr>
          <w:rFonts w:ascii="Arial" w:hAnsi="Arial" w:cs="Arial"/>
          <w:position w:val="8"/>
          <w:szCs w:val="24"/>
        </w:rPr>
        <w:t>та</w:t>
      </w:r>
      <w:r w:rsidRPr="00172DE6">
        <w:rPr>
          <w:rFonts w:ascii="Arial" w:hAnsi="Arial" w:cs="Arial"/>
          <w:position w:val="8"/>
          <w:szCs w:val="24"/>
        </w:rPr>
        <w:t>, свързани с изпълнението на предмета на настоящата процедура, ще изпълним следното:</w:t>
      </w:r>
    </w:p>
    <w:p w14:paraId="5409E20C" w14:textId="77777777" w:rsidR="0046265B" w:rsidRPr="00172DE6" w:rsidRDefault="0046265B" w:rsidP="0046265B">
      <w:pPr>
        <w:jc w:val="both"/>
        <w:rPr>
          <w:rFonts w:ascii="Arial" w:hAnsi="Arial" w:cs="Arial"/>
          <w:position w:val="8"/>
          <w:szCs w:val="24"/>
        </w:rPr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4680"/>
        <w:gridCol w:w="1276"/>
      </w:tblGrid>
      <w:tr w:rsidR="00193B0B" w:rsidRPr="00172DE6" w14:paraId="126651A9" w14:textId="77777777" w:rsidTr="00C25692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B988" w14:textId="77777777" w:rsidR="0046265B" w:rsidRPr="00172DE6" w:rsidRDefault="0046265B" w:rsidP="00A12FE6">
            <w:pPr>
              <w:jc w:val="center"/>
              <w:rPr>
                <w:rFonts w:ascii="Arial" w:hAnsi="Arial" w:cs="Arial"/>
                <w:b/>
                <w:position w:val="8"/>
                <w:szCs w:val="24"/>
              </w:rPr>
            </w:pPr>
            <w:r w:rsidRPr="00172DE6">
              <w:rPr>
                <w:rFonts w:ascii="Arial" w:hAnsi="Arial" w:cs="Arial"/>
                <w:b/>
                <w:position w:val="8"/>
                <w:szCs w:val="24"/>
              </w:rPr>
              <w:t>Изисквания и условия на</w:t>
            </w:r>
          </w:p>
          <w:p w14:paraId="00A761B7" w14:textId="7355A7D1" w:rsidR="0046265B" w:rsidRPr="00172DE6" w:rsidRDefault="00776FD7" w:rsidP="0046265B">
            <w:pPr>
              <w:jc w:val="center"/>
              <w:rPr>
                <w:rFonts w:ascii="Arial" w:hAnsi="Arial" w:cs="Arial"/>
                <w:b/>
                <w:position w:val="8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position w:val="8"/>
                <w:szCs w:val="24"/>
              </w:rPr>
              <w:t>Еф</w:t>
            </w:r>
            <w:proofErr w:type="spellEnd"/>
            <w:r>
              <w:rPr>
                <w:rFonts w:ascii="Arial" w:hAnsi="Arial" w:cs="Arial"/>
                <w:b/>
                <w:position w:val="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position w:val="8"/>
                <w:szCs w:val="24"/>
              </w:rPr>
              <w:t>Пи</w:t>
            </w:r>
            <w:proofErr w:type="spellEnd"/>
            <w:r>
              <w:rPr>
                <w:rFonts w:ascii="Arial" w:hAnsi="Arial" w:cs="Arial"/>
                <w:b/>
                <w:position w:val="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position w:val="8"/>
                <w:szCs w:val="24"/>
              </w:rPr>
              <w:t>Си</w:t>
            </w:r>
            <w:proofErr w:type="spellEnd"/>
            <w:r>
              <w:rPr>
                <w:rFonts w:ascii="Arial" w:hAnsi="Arial" w:cs="Arial"/>
                <w:b/>
                <w:position w:val="8"/>
                <w:szCs w:val="24"/>
              </w:rPr>
              <w:t xml:space="preserve"> ЕООД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4BA6" w14:textId="77777777" w:rsidR="0046265B" w:rsidRPr="00172DE6" w:rsidRDefault="0046265B" w:rsidP="00A12FE6">
            <w:pPr>
              <w:jc w:val="center"/>
              <w:rPr>
                <w:rFonts w:ascii="Arial" w:hAnsi="Arial" w:cs="Arial"/>
                <w:b/>
                <w:position w:val="8"/>
                <w:szCs w:val="24"/>
              </w:rPr>
            </w:pPr>
            <w:r w:rsidRPr="00172DE6">
              <w:rPr>
                <w:rFonts w:ascii="Arial" w:hAnsi="Arial" w:cs="Arial"/>
                <w:b/>
                <w:position w:val="8"/>
                <w:szCs w:val="24"/>
              </w:rPr>
              <w:t>Предложение на кандидата</w:t>
            </w:r>
          </w:p>
          <w:p w14:paraId="5FCEF28D" w14:textId="77777777" w:rsidR="0046265B" w:rsidRPr="00172DE6" w:rsidRDefault="008B67EF" w:rsidP="008B67EF">
            <w:pPr>
              <w:jc w:val="both"/>
              <w:rPr>
                <w:rFonts w:ascii="Arial" w:hAnsi="Arial" w:cs="Arial"/>
                <w:b/>
                <w:position w:val="8"/>
                <w:szCs w:val="24"/>
              </w:rPr>
            </w:pPr>
            <w:r w:rsidRPr="00172DE6">
              <w:rPr>
                <w:rFonts w:ascii="Arial" w:hAnsi="Arial" w:cs="Arial"/>
                <w:i/>
                <w:position w:val="8"/>
                <w:szCs w:val="24"/>
              </w:rPr>
              <w:t>Марка/модел/производител/</w:t>
            </w:r>
            <w:proofErr w:type="spellStart"/>
            <w:r w:rsidRPr="00172DE6">
              <w:rPr>
                <w:rFonts w:ascii="Arial" w:hAnsi="Arial" w:cs="Arial"/>
                <w:i/>
                <w:position w:val="8"/>
                <w:szCs w:val="24"/>
              </w:rPr>
              <w:t>тех-ни</w:t>
            </w:r>
            <w:r w:rsidR="009F7836" w:rsidRPr="00172DE6">
              <w:rPr>
                <w:rFonts w:ascii="Arial" w:hAnsi="Arial" w:cs="Arial"/>
                <w:i/>
                <w:position w:val="8"/>
                <w:szCs w:val="24"/>
              </w:rPr>
              <w:t>чески</w:t>
            </w:r>
            <w:proofErr w:type="spellEnd"/>
            <w:r w:rsidR="009F7836" w:rsidRPr="00172DE6">
              <w:rPr>
                <w:rFonts w:ascii="Arial" w:hAnsi="Arial" w:cs="Arial"/>
                <w:i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BE8FF" w14:textId="77777777" w:rsidR="0046265B" w:rsidRPr="00172DE6" w:rsidRDefault="0046265B" w:rsidP="00A12FE6">
            <w:pPr>
              <w:jc w:val="center"/>
              <w:rPr>
                <w:rFonts w:ascii="Arial" w:hAnsi="Arial" w:cs="Arial"/>
                <w:b/>
                <w:position w:val="8"/>
                <w:szCs w:val="24"/>
              </w:rPr>
            </w:pPr>
            <w:r w:rsidRPr="00172DE6">
              <w:rPr>
                <w:rFonts w:ascii="Arial" w:hAnsi="Arial" w:cs="Arial"/>
                <w:b/>
                <w:position w:val="8"/>
                <w:szCs w:val="24"/>
              </w:rPr>
              <w:t>Забележка</w:t>
            </w:r>
          </w:p>
        </w:tc>
      </w:tr>
      <w:tr w:rsidR="00193B0B" w:rsidRPr="00172DE6" w14:paraId="488A3C39" w14:textId="77777777" w:rsidTr="00C25692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2F5C" w14:textId="61214F69" w:rsidR="00512593" w:rsidRPr="00172DE6" w:rsidRDefault="0046265B" w:rsidP="00512593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  <w:r w:rsidRPr="00172DE6">
              <w:rPr>
                <w:rFonts w:ascii="Arial" w:hAnsi="Arial" w:cs="Arial"/>
                <w:position w:val="8"/>
                <w:szCs w:val="24"/>
              </w:rPr>
              <w:t>Изисквания към гаранционната и извънгаранционната поддръжка (ако е приложимо):</w:t>
            </w:r>
          </w:p>
          <w:p w14:paraId="5A3F7988" w14:textId="77777777" w:rsidR="00D4654B" w:rsidRPr="00172DE6" w:rsidRDefault="00D4654B" w:rsidP="00512593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  <w:p w14:paraId="4FF28C01" w14:textId="17807500" w:rsidR="00394696" w:rsidRPr="00302046" w:rsidRDefault="00302046" w:rsidP="0039469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  <w:r>
              <w:rPr>
                <w:rFonts w:ascii="Arial" w:hAnsi="Arial" w:cs="Arial"/>
                <w:position w:val="8"/>
                <w:szCs w:val="24"/>
                <w:lang w:val="en-US"/>
              </w:rPr>
              <w:t xml:space="preserve">N/A – </w:t>
            </w:r>
            <w:r>
              <w:rPr>
                <w:rFonts w:ascii="Arial" w:hAnsi="Arial" w:cs="Arial"/>
                <w:position w:val="8"/>
                <w:szCs w:val="24"/>
              </w:rPr>
              <w:t>не е приложимо</w:t>
            </w:r>
          </w:p>
          <w:p w14:paraId="497EB67C" w14:textId="5A7B86E3" w:rsidR="00394696" w:rsidRPr="00172DE6" w:rsidRDefault="00394696" w:rsidP="00394696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9FFF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B129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</w:tr>
      <w:tr w:rsidR="00193B0B" w:rsidRPr="00172DE6" w14:paraId="32F5BB52" w14:textId="77777777" w:rsidTr="00C25692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37BC" w14:textId="653876EB" w:rsidR="0046265B" w:rsidRDefault="0046265B" w:rsidP="00A12FE6">
            <w:pPr>
              <w:jc w:val="both"/>
              <w:rPr>
                <w:rFonts w:ascii="Arial" w:hAnsi="Arial" w:cs="Arial"/>
                <w:szCs w:val="24"/>
              </w:rPr>
            </w:pPr>
            <w:r w:rsidRPr="00172DE6">
              <w:rPr>
                <w:rFonts w:ascii="Arial" w:hAnsi="Arial" w:cs="Arial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42370F5B" w14:textId="0048E691" w:rsidR="00D906AA" w:rsidRPr="00060897" w:rsidRDefault="00D906AA" w:rsidP="00D6698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>
              <w:rPr>
                <w:rFonts w:ascii="Arial" w:hAnsi="Arial" w:cs="Arial"/>
                <w:szCs w:val="24"/>
              </w:rPr>
              <w:t xml:space="preserve">За </w:t>
            </w:r>
            <w:proofErr w:type="spellStart"/>
            <w:r>
              <w:rPr>
                <w:rFonts w:ascii="Arial" w:hAnsi="Arial" w:cs="Arial"/>
                <w:szCs w:val="24"/>
              </w:rPr>
              <w:t>уъркшопите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: списъци с участниците, съобразени с </w:t>
            </w:r>
            <w:r>
              <w:rPr>
                <w:rFonts w:ascii="Arial" w:hAnsi="Arial" w:cs="Arial"/>
                <w:szCs w:val="24"/>
                <w:lang w:val="en-US"/>
              </w:rPr>
              <w:t>GDPR,</w:t>
            </w:r>
            <w:r>
              <w:rPr>
                <w:rFonts w:ascii="Arial" w:hAnsi="Arial" w:cs="Arial"/>
                <w:szCs w:val="24"/>
              </w:rPr>
              <w:t xml:space="preserve"> снимки </w:t>
            </w:r>
            <w:r w:rsidR="00D6698D" w:rsidRPr="00D6698D">
              <w:rPr>
                <w:rFonts w:ascii="Arial" w:hAnsi="Arial" w:cs="Arial"/>
                <w:szCs w:val="24"/>
              </w:rPr>
              <w:t xml:space="preserve">или </w:t>
            </w:r>
            <w:proofErr w:type="spellStart"/>
            <w:r w:rsidR="00D6698D" w:rsidRPr="00D6698D">
              <w:rPr>
                <w:rFonts w:ascii="Arial" w:hAnsi="Arial" w:cs="Arial"/>
                <w:szCs w:val="24"/>
              </w:rPr>
              <w:t>скрийншотове</w:t>
            </w:r>
            <w:proofErr w:type="spellEnd"/>
            <w:r w:rsidR="00D6698D" w:rsidRPr="00D6698D">
              <w:rPr>
                <w:rFonts w:ascii="Arial" w:hAnsi="Arial" w:cs="Arial"/>
                <w:szCs w:val="24"/>
              </w:rPr>
              <w:t xml:space="preserve"> (ако е приложимо)</w:t>
            </w:r>
            <w:r w:rsidR="00D6698D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 xml:space="preserve">от събитията, договори с мениджъра и </w:t>
            </w:r>
            <w:r w:rsidRPr="00060897">
              <w:rPr>
                <w:rFonts w:ascii="Arial" w:hAnsi="Arial" w:cs="Arial"/>
                <w:szCs w:val="24"/>
              </w:rPr>
              <w:t>младшия експерт</w:t>
            </w:r>
          </w:p>
          <w:p w14:paraId="6E4838A7" w14:textId="3152A07C" w:rsidR="00D906AA" w:rsidRPr="00060897" w:rsidRDefault="00D906AA" w:rsidP="00D6698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060897">
              <w:rPr>
                <w:rFonts w:ascii="Arial" w:hAnsi="Arial" w:cs="Arial"/>
                <w:szCs w:val="24"/>
              </w:rPr>
              <w:t xml:space="preserve">За обученията: </w:t>
            </w:r>
            <w:r w:rsidR="00302046" w:rsidRPr="00060897">
              <w:rPr>
                <w:rFonts w:ascii="Arial" w:hAnsi="Arial" w:cs="Arial"/>
                <w:szCs w:val="24"/>
                <w:lang w:val="en-US"/>
              </w:rPr>
              <w:t>Timesheets</w:t>
            </w:r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за</w:t>
            </w:r>
            <w:proofErr w:type="spellEnd"/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часове</w:t>
            </w:r>
            <w:proofErr w:type="spellEnd"/>
            <w:r w:rsidR="00D6698D" w:rsidRPr="00060897">
              <w:rPr>
                <w:rFonts w:ascii="Arial" w:hAnsi="Arial" w:cs="Arial"/>
                <w:szCs w:val="24"/>
              </w:rPr>
              <w:t>те</w:t>
            </w:r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присъствено</w:t>
            </w:r>
            <w:proofErr w:type="spellEnd"/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или</w:t>
            </w:r>
            <w:proofErr w:type="spellEnd"/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синхронно</w:t>
            </w:r>
            <w:proofErr w:type="spellEnd"/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преподаване</w:t>
            </w:r>
            <w:proofErr w:type="spellEnd"/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от</w:t>
            </w:r>
            <w:proofErr w:type="spellEnd"/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лекторите</w:t>
            </w:r>
            <w:proofErr w:type="spellEnd"/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/ </w:t>
            </w:r>
            <w:proofErr w:type="spellStart"/>
            <w:r w:rsidR="00D6698D" w:rsidRPr="00060897">
              <w:rPr>
                <w:rFonts w:ascii="Arial" w:hAnsi="Arial" w:cs="Arial"/>
                <w:szCs w:val="24"/>
                <w:lang w:val="en-US"/>
              </w:rPr>
              <w:t>обучителите</w:t>
            </w:r>
            <w:proofErr w:type="spellEnd"/>
            <w:r w:rsidR="00D6698D" w:rsidRPr="00060897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="00302046" w:rsidRPr="00060897">
              <w:rPr>
                <w:rFonts w:ascii="Arial" w:hAnsi="Arial" w:cs="Arial"/>
                <w:szCs w:val="24"/>
              </w:rPr>
              <w:t xml:space="preserve">за </w:t>
            </w:r>
            <w:r w:rsidR="008B539D" w:rsidRPr="00060897">
              <w:rPr>
                <w:rFonts w:ascii="Arial" w:hAnsi="Arial" w:cs="Arial"/>
                <w:szCs w:val="24"/>
              </w:rPr>
              <w:t>всяко конкретно обучение.</w:t>
            </w:r>
          </w:p>
          <w:p w14:paraId="47D5206E" w14:textId="2A5E4B55" w:rsidR="00302046" w:rsidRPr="00060897" w:rsidRDefault="00302046" w:rsidP="00D906AA">
            <w:pPr>
              <w:pStyle w:val="ListParagraph"/>
              <w:jc w:val="both"/>
              <w:rPr>
                <w:rFonts w:ascii="Arial" w:hAnsi="Arial" w:cs="Arial"/>
                <w:szCs w:val="24"/>
              </w:rPr>
            </w:pPr>
            <w:r w:rsidRPr="00060897">
              <w:rPr>
                <w:rFonts w:ascii="Arial" w:hAnsi="Arial" w:cs="Arial"/>
                <w:szCs w:val="24"/>
              </w:rPr>
              <w:t xml:space="preserve">Списък на обучаемите по всяко отделно обучение с отбелязано тяхно участие </w:t>
            </w:r>
            <w:r w:rsidR="00060897" w:rsidRPr="00060897">
              <w:rPr>
                <w:rFonts w:ascii="Arial" w:hAnsi="Arial" w:cs="Arial"/>
                <w:szCs w:val="24"/>
              </w:rPr>
              <w:t>въ</w:t>
            </w:r>
            <w:r w:rsidRPr="00060897">
              <w:rPr>
                <w:rFonts w:ascii="Arial" w:hAnsi="Arial" w:cs="Arial"/>
                <w:szCs w:val="24"/>
              </w:rPr>
              <w:t xml:space="preserve">в </w:t>
            </w:r>
            <w:r w:rsidR="00060897" w:rsidRPr="00060897">
              <w:rPr>
                <w:rFonts w:ascii="Arial" w:hAnsi="Arial" w:cs="Arial"/>
                <w:szCs w:val="24"/>
              </w:rPr>
              <w:t>всички обучителни форми, включително</w:t>
            </w:r>
            <w:r w:rsidRPr="00060897">
              <w:rPr>
                <w:rFonts w:ascii="Arial" w:hAnsi="Arial" w:cs="Arial"/>
                <w:szCs w:val="24"/>
              </w:rPr>
              <w:t xml:space="preserve"> практически</w:t>
            </w:r>
            <w:r w:rsidR="00060897" w:rsidRPr="00060897">
              <w:rPr>
                <w:rFonts w:ascii="Arial" w:hAnsi="Arial" w:cs="Arial"/>
                <w:szCs w:val="24"/>
              </w:rPr>
              <w:t xml:space="preserve"> задания</w:t>
            </w:r>
            <w:r w:rsidRPr="00060897">
              <w:rPr>
                <w:rFonts w:ascii="Arial" w:hAnsi="Arial" w:cs="Arial"/>
                <w:szCs w:val="24"/>
              </w:rPr>
              <w:t xml:space="preserve">. Списъкът да е съобразен с </w:t>
            </w:r>
            <w:r w:rsidRPr="00060897">
              <w:rPr>
                <w:rFonts w:ascii="Arial" w:hAnsi="Arial" w:cs="Arial"/>
                <w:szCs w:val="24"/>
                <w:lang w:val="en-US"/>
              </w:rPr>
              <w:t>GDPR</w:t>
            </w:r>
            <w:r w:rsidR="00060897" w:rsidRPr="00060897">
              <w:rPr>
                <w:rFonts w:ascii="Arial" w:hAnsi="Arial" w:cs="Arial"/>
                <w:szCs w:val="24"/>
              </w:rPr>
              <w:t>.</w:t>
            </w:r>
          </w:p>
          <w:p w14:paraId="4B057018" w14:textId="46208CB2" w:rsidR="00D906AA" w:rsidRDefault="00D906AA" w:rsidP="00D906AA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За сертифициране на обучението- документ от оторизиран орган.</w:t>
            </w:r>
          </w:p>
          <w:p w14:paraId="69C262A7" w14:textId="2C58D392" w:rsidR="00D906AA" w:rsidRPr="00D906AA" w:rsidRDefault="00D906AA" w:rsidP="00D906AA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За проследяване на резултата- доклад от Изпълнителя</w:t>
            </w:r>
          </w:p>
          <w:p w14:paraId="1CA6DC34" w14:textId="66B94999" w:rsidR="00C65951" w:rsidRPr="00172DE6" w:rsidRDefault="00C65951" w:rsidP="00302046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A6E0A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437C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</w:tr>
      <w:tr w:rsidR="00193B0B" w:rsidRPr="00172DE6" w14:paraId="69FD66F6" w14:textId="77777777" w:rsidTr="00C25692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9896" w14:textId="77777777" w:rsidR="0046265B" w:rsidRPr="00172DE6" w:rsidRDefault="0046265B" w:rsidP="00A12FE6">
            <w:pPr>
              <w:jc w:val="both"/>
              <w:rPr>
                <w:rFonts w:ascii="Arial" w:hAnsi="Arial" w:cs="Arial"/>
                <w:szCs w:val="24"/>
              </w:rPr>
            </w:pPr>
            <w:r w:rsidRPr="00172DE6">
              <w:rPr>
                <w:rFonts w:ascii="Arial" w:hAnsi="Arial" w:cs="Arial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36DC6DB0" w14:textId="77777777" w:rsidR="00C65951" w:rsidRPr="00172DE6" w:rsidRDefault="00C65951" w:rsidP="00A12FE6">
            <w:pPr>
              <w:jc w:val="both"/>
              <w:rPr>
                <w:rFonts w:ascii="Arial" w:hAnsi="Arial" w:cs="Arial"/>
                <w:szCs w:val="24"/>
              </w:rPr>
            </w:pPr>
          </w:p>
          <w:p w14:paraId="4168BF72" w14:textId="5E38573C" w:rsidR="0046265B" w:rsidRPr="00172DE6" w:rsidRDefault="00252DB6" w:rsidP="00B96AF4">
            <w:pPr>
              <w:jc w:val="both"/>
              <w:rPr>
                <w:rFonts w:ascii="Arial" w:hAnsi="Arial" w:cs="Arial"/>
                <w:szCs w:val="24"/>
              </w:rPr>
            </w:pPr>
            <w:r w:rsidRPr="00060897">
              <w:rPr>
                <w:rFonts w:ascii="Arial" w:hAnsi="Arial" w:cs="Arial"/>
                <w:position w:val="8"/>
                <w:szCs w:val="24"/>
              </w:rPr>
              <w:t>Не е приложимо</w:t>
            </w:r>
          </w:p>
          <w:p w14:paraId="6A854F54" w14:textId="77777777" w:rsidR="00B96AF4" w:rsidRPr="00172DE6" w:rsidRDefault="00B96AF4" w:rsidP="00B96AF4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3E55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0FD2C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</w:tr>
      <w:tr w:rsidR="00193B0B" w:rsidRPr="00172DE6" w14:paraId="6F2B2B41" w14:textId="77777777" w:rsidTr="00C25692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3CD60" w14:textId="77777777" w:rsidR="0046265B" w:rsidRPr="00172DE6" w:rsidRDefault="0046265B" w:rsidP="00C65951">
            <w:pPr>
              <w:jc w:val="both"/>
              <w:rPr>
                <w:rFonts w:ascii="Arial" w:hAnsi="Arial" w:cs="Arial"/>
                <w:i/>
                <w:szCs w:val="24"/>
              </w:rPr>
            </w:pPr>
            <w:r w:rsidRPr="00172DE6">
              <w:rPr>
                <w:rFonts w:ascii="Arial" w:hAnsi="Arial" w:cs="Arial"/>
                <w:szCs w:val="24"/>
              </w:rPr>
              <w:t>Подпомагащи дейности и условия от бенефициента (ако е приложимо)</w:t>
            </w:r>
            <w:r w:rsidRPr="00172DE6">
              <w:rPr>
                <w:rFonts w:ascii="Arial" w:hAnsi="Arial" w:cs="Arial"/>
                <w:b/>
                <w:szCs w:val="24"/>
              </w:rPr>
              <w:t>.</w:t>
            </w:r>
            <w:r w:rsidRPr="00172DE6">
              <w:rPr>
                <w:rFonts w:ascii="Arial" w:hAnsi="Arial" w:cs="Arial"/>
                <w:i/>
                <w:szCs w:val="24"/>
              </w:rPr>
              <w:t xml:space="preserve"> </w:t>
            </w:r>
          </w:p>
          <w:p w14:paraId="44CAA5D4" w14:textId="77777777" w:rsidR="000F2F53" w:rsidRPr="00172DE6" w:rsidRDefault="000F2F53" w:rsidP="00C65951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  <w:p w14:paraId="2D489A92" w14:textId="77777777" w:rsidR="00C65951" w:rsidRPr="00172DE6" w:rsidRDefault="000F2F53" w:rsidP="00B96AF4">
            <w:pPr>
              <w:jc w:val="both"/>
              <w:rPr>
                <w:rFonts w:ascii="Arial" w:hAnsi="Arial" w:cs="Arial"/>
                <w:szCs w:val="24"/>
              </w:rPr>
            </w:pPr>
            <w:r w:rsidRPr="00394696">
              <w:rPr>
                <w:rFonts w:ascii="Arial" w:hAnsi="Arial" w:cs="Arial"/>
                <w:position w:val="8"/>
                <w:szCs w:val="24"/>
              </w:rPr>
              <w:t>Не е приложимо</w:t>
            </w:r>
          </w:p>
          <w:p w14:paraId="555EA3BC" w14:textId="77777777" w:rsidR="00B96AF4" w:rsidRPr="00172DE6" w:rsidRDefault="00B96AF4" w:rsidP="00B96AF4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5531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EFE0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</w:tr>
      <w:tr w:rsidR="0046265B" w:rsidRPr="00172DE6" w14:paraId="40B322CC" w14:textId="77777777" w:rsidTr="00C25692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5FBF" w14:textId="77777777" w:rsidR="0000608E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  <w:r w:rsidRPr="00172DE6">
              <w:rPr>
                <w:rFonts w:ascii="Arial" w:hAnsi="Arial" w:cs="Arial"/>
                <w:position w:val="8"/>
                <w:szCs w:val="24"/>
              </w:rPr>
              <w:t xml:space="preserve">Други: </w:t>
            </w:r>
          </w:p>
          <w:p w14:paraId="7E623937" w14:textId="77777777" w:rsidR="0000608E" w:rsidRDefault="0000608E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  <w:p w14:paraId="6627565F" w14:textId="2D1AF628" w:rsidR="0046265B" w:rsidRPr="00172DE6" w:rsidRDefault="00C65951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  <w:r w:rsidRPr="00172DE6">
              <w:rPr>
                <w:rFonts w:ascii="Arial" w:hAnsi="Arial" w:cs="Arial"/>
                <w:position w:val="8"/>
                <w:szCs w:val="24"/>
              </w:rPr>
              <w:t>Не е приложимо</w:t>
            </w:r>
          </w:p>
          <w:p w14:paraId="0E295ACC" w14:textId="77777777" w:rsidR="0046265B" w:rsidRPr="0000608E" w:rsidRDefault="0046265B" w:rsidP="0000608E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073E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CC23" w14:textId="77777777" w:rsidR="0046265B" w:rsidRPr="00172DE6" w:rsidRDefault="0046265B" w:rsidP="00A12FE6">
            <w:pPr>
              <w:jc w:val="both"/>
              <w:rPr>
                <w:rFonts w:ascii="Arial" w:hAnsi="Arial" w:cs="Arial"/>
                <w:position w:val="8"/>
                <w:szCs w:val="24"/>
              </w:rPr>
            </w:pPr>
          </w:p>
        </w:tc>
      </w:tr>
    </w:tbl>
    <w:p w14:paraId="334ABBE9" w14:textId="77777777" w:rsidR="0046265B" w:rsidRPr="0000608E" w:rsidRDefault="0046265B" w:rsidP="0046265B">
      <w:pPr>
        <w:jc w:val="both"/>
        <w:rPr>
          <w:rFonts w:ascii="Arial" w:hAnsi="Arial" w:cs="Arial"/>
          <w:b/>
          <w:position w:val="8"/>
          <w:szCs w:val="24"/>
          <w:lang w:val="ru-RU"/>
        </w:rPr>
      </w:pPr>
    </w:p>
    <w:p w14:paraId="55179E47" w14:textId="77777777" w:rsidR="00060621" w:rsidRPr="00172DE6" w:rsidRDefault="0046265B" w:rsidP="00922716">
      <w:pPr>
        <w:ind w:firstLine="720"/>
        <w:jc w:val="both"/>
        <w:rPr>
          <w:rFonts w:ascii="Arial" w:hAnsi="Arial" w:cs="Arial"/>
          <w:position w:val="8"/>
          <w:szCs w:val="24"/>
        </w:rPr>
      </w:pPr>
      <w:r w:rsidRPr="00172DE6">
        <w:rPr>
          <w:rFonts w:ascii="Arial" w:hAnsi="Arial" w:cs="Arial"/>
          <w:position w:val="8"/>
          <w:szCs w:val="24"/>
        </w:rPr>
        <w:t xml:space="preserve">При така предложените от нас условия, в </w:t>
      </w:r>
      <w:r w:rsidR="00060621" w:rsidRPr="00172DE6">
        <w:rPr>
          <w:rFonts w:ascii="Arial" w:hAnsi="Arial" w:cs="Arial"/>
          <w:position w:val="8"/>
          <w:szCs w:val="24"/>
        </w:rPr>
        <w:t>нашето ценово предложение</w:t>
      </w:r>
      <w:r w:rsidRPr="00172DE6">
        <w:rPr>
          <w:rFonts w:ascii="Arial" w:hAnsi="Arial" w:cs="Arial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 w:rsidRPr="00172DE6">
        <w:rPr>
          <w:rFonts w:ascii="Arial" w:hAnsi="Arial" w:cs="Arial"/>
          <w:position w:val="8"/>
          <w:szCs w:val="24"/>
        </w:rPr>
        <w:t>, както следва:</w:t>
      </w:r>
    </w:p>
    <w:p w14:paraId="061FF252" w14:textId="77777777" w:rsidR="00060621" w:rsidRPr="00172DE6" w:rsidRDefault="00060621" w:rsidP="00060621">
      <w:pPr>
        <w:jc w:val="center"/>
        <w:rPr>
          <w:rFonts w:ascii="Arial" w:hAnsi="Arial" w:cs="Arial"/>
          <w:position w:val="8"/>
          <w:szCs w:val="24"/>
        </w:rPr>
      </w:pPr>
    </w:p>
    <w:p w14:paraId="129FF62E" w14:textId="77777777" w:rsidR="00B96AF4" w:rsidRPr="00172DE6" w:rsidRDefault="00BD1E1F" w:rsidP="00B96AF4">
      <w:pPr>
        <w:jc w:val="center"/>
        <w:rPr>
          <w:rFonts w:ascii="Arial" w:hAnsi="Arial" w:cs="Arial"/>
          <w:b/>
          <w:szCs w:val="24"/>
        </w:rPr>
      </w:pPr>
      <w:r w:rsidRPr="00172DE6">
        <w:rPr>
          <w:rFonts w:ascii="Arial" w:hAnsi="Arial" w:cs="Arial"/>
          <w:position w:val="8"/>
          <w:szCs w:val="24"/>
        </w:rPr>
        <w:t xml:space="preserve"> </w:t>
      </w:r>
      <w:r w:rsidR="00B96AF4" w:rsidRPr="00172DE6">
        <w:rPr>
          <w:rFonts w:ascii="Arial" w:hAnsi="Arial" w:cs="Arial"/>
          <w:b/>
          <w:szCs w:val="24"/>
        </w:rPr>
        <w:t>ЦЕНОВО ПРЕДЛОЖЕНИЕ</w:t>
      </w:r>
    </w:p>
    <w:p w14:paraId="1DB3F3A4" w14:textId="77777777" w:rsidR="00B96AF4" w:rsidRPr="00172DE6" w:rsidRDefault="00B96AF4" w:rsidP="00B96AF4">
      <w:pPr>
        <w:jc w:val="both"/>
        <w:rPr>
          <w:rFonts w:ascii="Arial" w:hAnsi="Arial" w:cs="Arial"/>
          <w:b/>
          <w:i/>
          <w:caps/>
          <w:szCs w:val="24"/>
          <w:u w:val="single"/>
        </w:rPr>
      </w:pPr>
    </w:p>
    <w:p w14:paraId="1B96A582" w14:textId="77777777" w:rsidR="00B96AF4" w:rsidRPr="00172DE6" w:rsidRDefault="00B96AF4" w:rsidP="00B96AF4">
      <w:pPr>
        <w:rPr>
          <w:rFonts w:ascii="Arial" w:hAnsi="Arial" w:cs="Arial"/>
          <w:b/>
          <w:bCs/>
          <w:szCs w:val="24"/>
          <w:u w:val="single"/>
        </w:rPr>
      </w:pPr>
      <w:r w:rsidRPr="00172DE6">
        <w:rPr>
          <w:rFonts w:ascii="Arial" w:hAnsi="Arial" w:cs="Arial"/>
          <w:b/>
          <w:bCs/>
          <w:szCs w:val="24"/>
          <w:u w:val="single"/>
        </w:rPr>
        <w:t>І. ЦЕНА И УСЛОВИЯ НА ДОСТАВКА</w:t>
      </w:r>
    </w:p>
    <w:p w14:paraId="7D583846" w14:textId="77777777" w:rsidR="00B96AF4" w:rsidRPr="00172DE6" w:rsidRDefault="00B96AF4" w:rsidP="00B96AF4">
      <w:pPr>
        <w:rPr>
          <w:rFonts w:ascii="Arial" w:hAnsi="Arial" w:cs="Arial"/>
          <w:b/>
          <w:bCs/>
          <w:szCs w:val="24"/>
        </w:rPr>
      </w:pPr>
    </w:p>
    <w:p w14:paraId="3C73E3A5" w14:textId="77777777" w:rsidR="00B96AF4" w:rsidRPr="00172DE6" w:rsidRDefault="00B96AF4" w:rsidP="00B96AF4">
      <w:pPr>
        <w:rPr>
          <w:rFonts w:ascii="Arial" w:hAnsi="Arial" w:cs="Arial"/>
          <w:b/>
          <w:szCs w:val="24"/>
        </w:rPr>
      </w:pPr>
      <w:r w:rsidRPr="00172DE6">
        <w:rPr>
          <w:rFonts w:ascii="Arial" w:hAnsi="Arial" w:cs="Arial"/>
          <w:b/>
          <w:szCs w:val="24"/>
        </w:rPr>
        <w:t>Изпълнението на предмета на процедурата ще извършим при следните цени:</w:t>
      </w:r>
    </w:p>
    <w:tbl>
      <w:tblPr>
        <w:tblW w:w="996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384"/>
        <w:gridCol w:w="1080"/>
        <w:gridCol w:w="1620"/>
        <w:gridCol w:w="1980"/>
      </w:tblGrid>
      <w:tr w:rsidR="00193B0B" w:rsidRPr="00172DE6" w14:paraId="7E5F2CEA" w14:textId="77777777" w:rsidTr="0000608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1017D" w14:textId="77777777" w:rsidR="00B96AF4" w:rsidRPr="00172DE6" w:rsidRDefault="00B96AF4" w:rsidP="00124CC3">
            <w:pPr>
              <w:rPr>
                <w:rFonts w:ascii="Arial" w:hAnsi="Arial" w:cs="Arial"/>
                <w:b/>
                <w:szCs w:val="24"/>
              </w:rPr>
            </w:pPr>
            <w:r w:rsidRPr="00172DE6">
              <w:rPr>
                <w:rFonts w:ascii="Arial" w:hAnsi="Arial" w:cs="Arial"/>
                <w:b/>
                <w:szCs w:val="24"/>
              </w:rPr>
              <w:t>№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2FC5D" w14:textId="77777777" w:rsidR="00B96AF4" w:rsidRPr="00172DE6" w:rsidRDefault="00B96AF4" w:rsidP="00124CC3">
            <w:pPr>
              <w:jc w:val="center"/>
              <w:rPr>
                <w:rFonts w:ascii="Arial" w:hAnsi="Arial" w:cs="Arial"/>
                <w:position w:val="8"/>
                <w:szCs w:val="24"/>
              </w:rPr>
            </w:pPr>
            <w:r w:rsidRPr="00172DE6">
              <w:rPr>
                <w:rFonts w:ascii="Arial" w:hAnsi="Arial" w:cs="Arial"/>
                <w:position w:val="8"/>
                <w:szCs w:val="24"/>
              </w:rPr>
              <w:t>Описание на доставките/услугите/</w:t>
            </w:r>
          </w:p>
          <w:p w14:paraId="75286176" w14:textId="77777777" w:rsidR="00B96AF4" w:rsidRPr="00172DE6" w:rsidRDefault="00B96AF4" w:rsidP="00124CC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72DE6">
              <w:rPr>
                <w:rFonts w:ascii="Arial" w:hAnsi="Arial" w:cs="Arial"/>
                <w:position w:val="8"/>
                <w:szCs w:val="24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FD871" w14:textId="77777777" w:rsidR="00B96AF4" w:rsidRPr="00172DE6" w:rsidRDefault="00B96AF4" w:rsidP="00124CC3">
            <w:pPr>
              <w:jc w:val="center"/>
              <w:rPr>
                <w:rFonts w:ascii="Arial" w:hAnsi="Arial" w:cs="Arial"/>
                <w:szCs w:val="24"/>
              </w:rPr>
            </w:pPr>
            <w:r w:rsidRPr="00172DE6">
              <w:rPr>
                <w:rFonts w:ascii="Arial" w:hAnsi="Arial" w:cs="Arial"/>
                <w:szCs w:val="24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F222C" w14:textId="75688A78" w:rsidR="00B96AF4" w:rsidRPr="00172DE6" w:rsidRDefault="00B96AF4" w:rsidP="00124CC3">
            <w:pPr>
              <w:jc w:val="center"/>
              <w:rPr>
                <w:rFonts w:ascii="Arial" w:hAnsi="Arial" w:cs="Arial"/>
                <w:szCs w:val="24"/>
              </w:rPr>
            </w:pPr>
            <w:r w:rsidRPr="00172DE6">
              <w:rPr>
                <w:rFonts w:ascii="Arial" w:hAnsi="Arial" w:cs="Arial"/>
                <w:szCs w:val="24"/>
              </w:rPr>
              <w:t xml:space="preserve">Единична цена в </w:t>
            </w:r>
            <w:r w:rsidR="00267587">
              <w:rPr>
                <w:rFonts w:ascii="Arial" w:hAnsi="Arial" w:cs="Arial"/>
                <w:szCs w:val="24"/>
              </w:rPr>
              <w:t>евро</w:t>
            </w:r>
          </w:p>
          <w:p w14:paraId="2D1EB186" w14:textId="77777777" w:rsidR="00B96AF4" w:rsidRPr="00172DE6" w:rsidRDefault="00B96AF4" w:rsidP="00124CC3">
            <w:pPr>
              <w:jc w:val="center"/>
              <w:rPr>
                <w:rFonts w:ascii="Arial" w:hAnsi="Arial" w:cs="Arial"/>
                <w:szCs w:val="24"/>
              </w:rPr>
            </w:pPr>
            <w:r w:rsidRPr="00172DE6">
              <w:rPr>
                <w:rFonts w:ascii="Arial" w:hAnsi="Arial" w:cs="Arial"/>
                <w:szCs w:val="24"/>
              </w:rPr>
              <w:t>(с изключение на процедурит</w:t>
            </w:r>
            <w:r w:rsidRPr="00172DE6">
              <w:rPr>
                <w:rFonts w:ascii="Arial" w:hAnsi="Arial" w:cs="Arial"/>
                <w:szCs w:val="24"/>
              </w:rPr>
              <w:lastRenderedPageBreak/>
              <w:t>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7416E" w14:textId="5FC75BC5" w:rsidR="009D2F2B" w:rsidRDefault="00B96AF4" w:rsidP="00124CC3">
            <w:pPr>
              <w:jc w:val="center"/>
              <w:rPr>
                <w:rFonts w:ascii="Arial" w:hAnsi="Arial" w:cs="Arial"/>
                <w:szCs w:val="24"/>
              </w:rPr>
            </w:pPr>
            <w:r w:rsidRPr="00172DE6">
              <w:rPr>
                <w:rFonts w:ascii="Arial" w:hAnsi="Arial" w:cs="Arial"/>
                <w:szCs w:val="24"/>
              </w:rPr>
              <w:lastRenderedPageBreak/>
              <w:t xml:space="preserve">Обща цена в </w:t>
            </w:r>
            <w:r w:rsidR="00267587">
              <w:rPr>
                <w:rFonts w:ascii="Arial" w:hAnsi="Arial" w:cs="Arial"/>
                <w:szCs w:val="24"/>
              </w:rPr>
              <w:t>евро</w:t>
            </w:r>
            <w:r w:rsidRPr="00172DE6">
              <w:rPr>
                <w:rFonts w:ascii="Arial" w:hAnsi="Arial" w:cs="Arial"/>
                <w:szCs w:val="24"/>
              </w:rPr>
              <w:t xml:space="preserve"> </w:t>
            </w:r>
            <w:r w:rsidR="009D2F2B">
              <w:rPr>
                <w:rFonts w:ascii="Arial" w:hAnsi="Arial" w:cs="Arial"/>
                <w:szCs w:val="24"/>
              </w:rPr>
              <w:t>с</w:t>
            </w:r>
            <w:r w:rsidRPr="00172DE6">
              <w:rPr>
                <w:rFonts w:ascii="Arial" w:hAnsi="Arial" w:cs="Arial"/>
                <w:szCs w:val="24"/>
              </w:rPr>
              <w:t xml:space="preserve"> ДДС</w:t>
            </w:r>
            <w:r w:rsidR="009D2F2B">
              <w:rPr>
                <w:rFonts w:ascii="Arial" w:hAnsi="Arial" w:cs="Arial"/>
                <w:szCs w:val="24"/>
              </w:rPr>
              <w:t>,</w:t>
            </w:r>
            <w:r w:rsidRPr="00172DE6">
              <w:rPr>
                <w:rFonts w:ascii="Arial" w:hAnsi="Arial" w:cs="Arial"/>
                <w:szCs w:val="24"/>
              </w:rPr>
              <w:t xml:space="preserve"> </w:t>
            </w:r>
            <w:r w:rsidR="009D2F2B">
              <w:rPr>
                <w:rFonts w:ascii="Arial" w:hAnsi="Arial" w:cs="Arial"/>
                <w:szCs w:val="24"/>
              </w:rPr>
              <w:t>ако е приложимо</w:t>
            </w:r>
          </w:p>
          <w:p w14:paraId="0D8D3CB9" w14:textId="67576129" w:rsidR="00B96AF4" w:rsidRPr="00172DE6" w:rsidRDefault="00B96AF4" w:rsidP="00124CC3">
            <w:pPr>
              <w:jc w:val="center"/>
              <w:rPr>
                <w:rFonts w:ascii="Arial" w:hAnsi="Arial" w:cs="Arial"/>
                <w:szCs w:val="24"/>
              </w:rPr>
            </w:pPr>
            <w:r w:rsidRPr="00172DE6">
              <w:rPr>
                <w:rFonts w:ascii="Arial" w:hAnsi="Arial" w:cs="Arial"/>
                <w:szCs w:val="24"/>
              </w:rPr>
              <w:t xml:space="preserve">(не се попълва при извършване на </w:t>
            </w:r>
            <w:r w:rsidRPr="00172DE6">
              <w:rPr>
                <w:rFonts w:ascii="Arial" w:hAnsi="Arial" w:cs="Arial"/>
                <w:szCs w:val="24"/>
              </w:rPr>
              <w:lastRenderedPageBreak/>
              <w:t>периодични доставки)</w:t>
            </w:r>
          </w:p>
        </w:tc>
      </w:tr>
      <w:tr w:rsidR="0000608E" w:rsidRPr="00172DE6" w14:paraId="2B68FF91" w14:textId="77777777" w:rsidTr="0000608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C7230" w14:textId="2CC41348" w:rsidR="0000608E" w:rsidRPr="00172DE6" w:rsidRDefault="009D2F2B" w:rsidP="0000608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</w:t>
            </w:r>
            <w:r w:rsidR="000031EA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555FDA" w14:textId="7E7CC83A" w:rsidR="000711C0" w:rsidRPr="0000608E" w:rsidRDefault="004E5ACB" w:rsidP="0006089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Пакет за набиране на обучаеми, включващ:</w:t>
            </w:r>
            <w:r>
              <w:t xml:space="preserve"> </w:t>
            </w:r>
            <w:proofErr w:type="spellStart"/>
            <w:r w:rsidR="008B539D">
              <w:rPr>
                <w:rFonts w:ascii="Arial" w:hAnsi="Arial" w:cs="Arial"/>
                <w:szCs w:val="24"/>
              </w:rPr>
              <w:t>Уъркшоп</w:t>
            </w:r>
            <w:proofErr w:type="spellEnd"/>
            <w:r w:rsidR="000711C0" w:rsidRPr="000711C0">
              <w:rPr>
                <w:rFonts w:ascii="Arial" w:hAnsi="Arial" w:cs="Arial"/>
                <w:szCs w:val="24"/>
              </w:rPr>
              <w:t xml:space="preserve"> за заинтересовани страни -  15-20 участници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ADB75" w14:textId="627B2793" w:rsidR="0000608E" w:rsidRPr="0000608E" w:rsidRDefault="000711C0" w:rsidP="0000608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  <w:r w:rsidR="00776FD7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1D6E5" w14:textId="77777777" w:rsidR="0000608E" w:rsidRPr="0000608E" w:rsidRDefault="0000608E" w:rsidP="0000608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DDC4A" w14:textId="77777777" w:rsidR="0000608E" w:rsidRPr="0000608E" w:rsidRDefault="0000608E" w:rsidP="0000608E">
            <w:pPr>
              <w:rPr>
                <w:rFonts w:ascii="Arial" w:hAnsi="Arial" w:cs="Arial"/>
                <w:szCs w:val="24"/>
              </w:rPr>
            </w:pPr>
          </w:p>
        </w:tc>
      </w:tr>
      <w:tr w:rsidR="0000608E" w:rsidRPr="00172DE6" w14:paraId="3A13F86E" w14:textId="77777777" w:rsidTr="0000608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11ABD" w14:textId="0A374756" w:rsidR="0000608E" w:rsidRPr="00172DE6" w:rsidRDefault="009D2F2B" w:rsidP="0000608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="000711C0">
              <w:rPr>
                <w:rFonts w:ascii="Arial" w:hAnsi="Arial" w:cs="Arial"/>
                <w:szCs w:val="24"/>
              </w:rPr>
              <w:t>.1.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BC649" w14:textId="70DC5FD4" w:rsidR="000711C0" w:rsidRPr="0000608E" w:rsidRDefault="000711C0" w:rsidP="0000608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</w:t>
            </w:r>
            <w:r w:rsidRPr="000711C0">
              <w:rPr>
                <w:rFonts w:ascii="Arial" w:hAnsi="Arial" w:cs="Arial"/>
                <w:szCs w:val="24"/>
              </w:rPr>
              <w:t>ениджър от избран</w:t>
            </w:r>
            <w:r>
              <w:rPr>
                <w:rFonts w:ascii="Arial" w:hAnsi="Arial" w:cs="Arial"/>
                <w:szCs w:val="24"/>
              </w:rPr>
              <w:t xml:space="preserve">ия </w:t>
            </w:r>
            <w:r w:rsidRPr="000711C0">
              <w:rPr>
                <w:rFonts w:ascii="Arial" w:hAnsi="Arial" w:cs="Arial"/>
                <w:szCs w:val="24"/>
              </w:rPr>
              <w:t xml:space="preserve"> изпълнител</w:t>
            </w:r>
            <w:r>
              <w:rPr>
                <w:rFonts w:ascii="Arial" w:hAnsi="Arial" w:cs="Arial"/>
                <w:szCs w:val="24"/>
              </w:rPr>
              <w:t xml:space="preserve"> за реализиране на т. 3.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2C1A7" w14:textId="4CD73B62" w:rsidR="0000608E" w:rsidRPr="0000608E" w:rsidRDefault="009D2F2B" w:rsidP="0000608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8BE323" w14:textId="77777777" w:rsidR="0000608E" w:rsidRPr="0000608E" w:rsidRDefault="0000608E" w:rsidP="0000608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95636B" w14:textId="77777777" w:rsidR="0000608E" w:rsidRPr="0000608E" w:rsidRDefault="0000608E" w:rsidP="0000608E">
            <w:pPr>
              <w:rPr>
                <w:rFonts w:ascii="Arial" w:hAnsi="Arial" w:cs="Arial"/>
                <w:szCs w:val="24"/>
              </w:rPr>
            </w:pPr>
          </w:p>
        </w:tc>
      </w:tr>
      <w:tr w:rsidR="000711C0" w:rsidRPr="00172DE6" w14:paraId="52E7AE29" w14:textId="77777777" w:rsidTr="0000608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BA00AC" w14:textId="10863F1E" w:rsidR="000711C0" w:rsidRDefault="009D2F2B" w:rsidP="0000608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="000711C0">
              <w:rPr>
                <w:rFonts w:ascii="Arial" w:hAnsi="Arial" w:cs="Arial"/>
                <w:szCs w:val="24"/>
              </w:rPr>
              <w:t>.2.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8802F" w14:textId="1140337E" w:rsidR="000711C0" w:rsidRPr="000711C0" w:rsidRDefault="00AB7DBE" w:rsidP="0000608E">
            <w:pPr>
              <w:rPr>
                <w:rFonts w:ascii="Arial" w:hAnsi="Arial" w:cs="Arial"/>
                <w:szCs w:val="24"/>
              </w:rPr>
            </w:pP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Отговорник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по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изпълнение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на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подбора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на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младежите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от</w:t>
            </w:r>
            <w:r w:rsidR="000711C0" w:rsidRPr="000711C0">
              <w:rPr>
                <w:rFonts w:ascii="Arial" w:hAnsi="Arial" w:cs="Arial"/>
                <w:szCs w:val="24"/>
              </w:rPr>
              <w:t xml:space="preserve"> избран</w:t>
            </w:r>
            <w:r>
              <w:rPr>
                <w:rFonts w:ascii="Arial" w:hAnsi="Arial" w:cs="Arial"/>
                <w:szCs w:val="24"/>
              </w:rPr>
              <w:t>ия</w:t>
            </w:r>
            <w:r w:rsidR="000711C0" w:rsidRPr="000711C0">
              <w:rPr>
                <w:rFonts w:ascii="Arial" w:hAnsi="Arial" w:cs="Arial"/>
                <w:szCs w:val="24"/>
              </w:rPr>
              <w:t xml:space="preserve"> изпълнител</w:t>
            </w:r>
            <w:r w:rsidR="000711C0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="000711C0">
              <w:rPr>
                <w:rFonts w:ascii="Arial" w:hAnsi="Arial" w:cs="Arial"/>
                <w:szCs w:val="24"/>
              </w:rPr>
              <w:t>за реализиране на т.3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1A394E" w14:textId="780E0002" w:rsidR="000711C0" w:rsidRPr="0000608E" w:rsidRDefault="009D2F2B" w:rsidP="0000608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1541F4" w14:textId="77777777" w:rsidR="000711C0" w:rsidRPr="0000608E" w:rsidRDefault="000711C0" w:rsidP="0000608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FCE3C" w14:textId="77777777" w:rsidR="000711C0" w:rsidRPr="0000608E" w:rsidRDefault="000711C0" w:rsidP="0000608E">
            <w:pPr>
              <w:rPr>
                <w:rFonts w:ascii="Arial" w:hAnsi="Arial" w:cs="Arial"/>
                <w:szCs w:val="24"/>
              </w:rPr>
            </w:pPr>
          </w:p>
        </w:tc>
      </w:tr>
      <w:tr w:rsidR="009D2F2B" w:rsidRPr="00172DE6" w14:paraId="3401FC41" w14:textId="77777777" w:rsidTr="0000608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29B5B0" w14:textId="63E5C9AE" w:rsidR="009D2F2B" w:rsidRDefault="009D2F2B" w:rsidP="009D2F2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7505E" w14:textId="77777777" w:rsidR="009D2F2B" w:rsidRDefault="009D2F2B" w:rsidP="009D2F2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Обучение по 3</w:t>
            </w:r>
            <w:r>
              <w:rPr>
                <w:rFonts w:ascii="Arial" w:hAnsi="Arial" w:cs="Arial"/>
                <w:szCs w:val="24"/>
                <w:lang w:val="en-US"/>
              </w:rPr>
              <w:t>D</w:t>
            </w:r>
            <w:r>
              <w:rPr>
                <w:rFonts w:ascii="Arial" w:hAnsi="Arial" w:cs="Arial"/>
                <w:szCs w:val="24"/>
              </w:rPr>
              <w:t xml:space="preserve"> анимация</w:t>
            </w:r>
          </w:p>
          <w:p w14:paraId="4A2C062A" w14:textId="7270C114" w:rsidR="00337A02" w:rsidRDefault="00AB7DBE" w:rsidP="00AB7DBE">
            <w:pPr>
              <w:rPr>
                <w:rFonts w:ascii="Arial" w:hAnsi="Arial" w:cs="Arial"/>
                <w:szCs w:val="24"/>
                <w:lang w:val="en-US"/>
              </w:rPr>
            </w:pP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за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минимум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10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участника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до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максимум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20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обучаеми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, с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обща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продължителност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от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480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часа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обучение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за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максимум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6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месеца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5624F" w14:textId="03A65277" w:rsidR="009D2F2B" w:rsidRPr="009D2F2B" w:rsidRDefault="009D2F2B" w:rsidP="009D2F2B">
            <w:pPr>
              <w:rPr>
                <w:rFonts w:ascii="Arial" w:hAnsi="Arial" w:cs="Arial"/>
                <w:szCs w:val="24"/>
              </w:rPr>
            </w:pPr>
            <w:r w:rsidRPr="009D2F2B">
              <w:rPr>
                <w:rFonts w:ascii="Arial" w:hAnsi="Arial" w:cs="Arial"/>
                <w:szCs w:val="24"/>
              </w:rPr>
              <w:t>480 часа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C93D81" w14:textId="77777777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9384F" w14:textId="77777777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</w:p>
        </w:tc>
      </w:tr>
      <w:tr w:rsidR="009D2F2B" w:rsidRPr="00172DE6" w14:paraId="7A793204" w14:textId="77777777" w:rsidTr="0000608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FF20AB" w14:textId="0176FD12" w:rsidR="009D2F2B" w:rsidRDefault="009D2F2B" w:rsidP="009D2F2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3.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ECD031" w14:textId="77777777" w:rsidR="009D2F2B" w:rsidRDefault="009D2F2B" w:rsidP="009D2F2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Обучение по дигитализация и основи на графичния дизайн</w:t>
            </w:r>
          </w:p>
          <w:p w14:paraId="21951EC2" w14:textId="080D726B" w:rsidR="00337A02" w:rsidRDefault="00AB7DBE" w:rsidP="009D2F2B">
            <w:pPr>
              <w:rPr>
                <w:rFonts w:ascii="Arial" w:hAnsi="Arial" w:cs="Arial"/>
                <w:szCs w:val="24"/>
                <w:lang w:val="en-US"/>
              </w:rPr>
            </w:pP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за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минимум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10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участника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до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максимум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20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обучаеми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, с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обща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продължителност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от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480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часа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обучение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за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максимум</w:t>
            </w:r>
            <w:proofErr w:type="spellEnd"/>
            <w:r w:rsidRPr="00AB7DBE">
              <w:rPr>
                <w:rFonts w:ascii="Arial" w:hAnsi="Arial" w:cs="Arial"/>
                <w:szCs w:val="24"/>
                <w:lang w:val="en-US"/>
              </w:rPr>
              <w:t xml:space="preserve"> 6 </w:t>
            </w:r>
            <w:proofErr w:type="spellStart"/>
            <w:r w:rsidRPr="00AB7DBE">
              <w:rPr>
                <w:rFonts w:ascii="Arial" w:hAnsi="Arial" w:cs="Arial"/>
                <w:szCs w:val="24"/>
                <w:lang w:val="en-US"/>
              </w:rPr>
              <w:t>месеца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9BBC2" w14:textId="26FA47EC" w:rsidR="009D2F2B" w:rsidRPr="009D2F2B" w:rsidRDefault="009D2F2B" w:rsidP="009D2F2B">
            <w:pPr>
              <w:rPr>
                <w:rFonts w:ascii="Arial" w:hAnsi="Arial" w:cs="Arial"/>
                <w:szCs w:val="24"/>
              </w:rPr>
            </w:pPr>
            <w:r w:rsidRPr="009D2F2B">
              <w:rPr>
                <w:rFonts w:ascii="Arial" w:hAnsi="Arial" w:cs="Arial"/>
                <w:szCs w:val="24"/>
              </w:rPr>
              <w:t>480 часа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350607" w14:textId="77777777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4FA75" w14:textId="77777777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</w:p>
        </w:tc>
      </w:tr>
      <w:tr w:rsidR="009D2F2B" w:rsidRPr="00172DE6" w14:paraId="5B415E23" w14:textId="77777777" w:rsidTr="0000608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070D65" w14:textId="5CD55805" w:rsidR="009D2F2B" w:rsidRPr="00172DE6" w:rsidRDefault="009D2F2B" w:rsidP="009D2F2B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4.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999F48" w14:textId="63886548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  <w:r w:rsidRPr="004E5ACB">
              <w:rPr>
                <w:rFonts w:ascii="Arial" w:hAnsi="Arial" w:cs="Arial"/>
                <w:szCs w:val="24"/>
              </w:rPr>
              <w:t>Дейности по сертифициране и акредитация в съответствие с националното законодателство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803A7D" w14:textId="091844C1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Pr="0000608E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50A321" w14:textId="77777777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8EFB08" w14:textId="77777777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</w:p>
        </w:tc>
      </w:tr>
      <w:tr w:rsidR="009D2F2B" w:rsidRPr="00172DE6" w14:paraId="36E9DDF4" w14:textId="77777777" w:rsidTr="0000608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8CC717" w14:textId="7CE0CA22" w:rsidR="009D2F2B" w:rsidRDefault="009D2F2B" w:rsidP="009D2F2B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5.</w:t>
            </w:r>
          </w:p>
        </w:tc>
        <w:tc>
          <w:tcPr>
            <w:tcW w:w="4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BEAE0B" w14:textId="128DC4E3" w:rsidR="009D2F2B" w:rsidRPr="004E5ACB" w:rsidRDefault="00AB7DBE" w:rsidP="009D2F2B">
            <w:pPr>
              <w:rPr>
                <w:rFonts w:ascii="Arial" w:hAnsi="Arial" w:cs="Arial"/>
                <w:szCs w:val="24"/>
              </w:rPr>
            </w:pPr>
            <w:r w:rsidRPr="00AB7DBE">
              <w:rPr>
                <w:rFonts w:ascii="Arial" w:hAnsi="Arial" w:cs="Arial"/>
                <w:szCs w:val="24"/>
              </w:rPr>
              <w:t>Проследяване на бъдещото развитие на участниците в обучителните курсове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7E365" w14:textId="130AAD1C" w:rsidR="009D2F2B" w:rsidRDefault="009D2F2B" w:rsidP="009D2F2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B55DC" w14:textId="77777777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29AD4C" w14:textId="77777777" w:rsidR="009D2F2B" w:rsidRPr="0000608E" w:rsidRDefault="009D2F2B" w:rsidP="009D2F2B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5736134C" w14:textId="77777777" w:rsidR="009D2F2B" w:rsidRDefault="009D2F2B" w:rsidP="00C25692">
      <w:pPr>
        <w:jc w:val="both"/>
        <w:rPr>
          <w:rFonts w:ascii="Arial" w:hAnsi="Arial" w:cs="Arial"/>
          <w:b/>
          <w:szCs w:val="24"/>
        </w:rPr>
      </w:pPr>
    </w:p>
    <w:p w14:paraId="2A27892E" w14:textId="56B775FB" w:rsidR="00B96AF4" w:rsidRPr="00172DE6" w:rsidRDefault="00B96AF4" w:rsidP="00C25692">
      <w:pPr>
        <w:jc w:val="both"/>
        <w:rPr>
          <w:rFonts w:ascii="Arial" w:hAnsi="Arial" w:cs="Arial"/>
          <w:b/>
          <w:szCs w:val="24"/>
        </w:rPr>
      </w:pPr>
      <w:r w:rsidRPr="00172DE6">
        <w:rPr>
          <w:rFonts w:ascii="Arial" w:hAnsi="Arial" w:cs="Arial"/>
          <w:b/>
          <w:szCs w:val="24"/>
        </w:rPr>
        <w:t>За изпълнение предмета на процедурата в съответствие с условията на настоящата процедура, общата цена</w:t>
      </w:r>
      <w:r w:rsidRPr="00172DE6">
        <w:rPr>
          <w:rFonts w:ascii="Arial" w:hAnsi="Arial" w:cs="Arial"/>
          <w:b/>
          <w:szCs w:val="24"/>
          <w:vertAlign w:val="superscript"/>
        </w:rPr>
        <w:footnoteReference w:id="1"/>
      </w:r>
      <w:r w:rsidRPr="00172DE6">
        <w:rPr>
          <w:rFonts w:ascii="Arial" w:hAnsi="Arial" w:cs="Arial"/>
          <w:b/>
          <w:szCs w:val="24"/>
        </w:rPr>
        <w:t xml:space="preserve"> на нашата оферта възлиза на:</w:t>
      </w:r>
    </w:p>
    <w:p w14:paraId="49C683C6" w14:textId="77777777" w:rsidR="00B96AF4" w:rsidRPr="00172DE6" w:rsidRDefault="00B96AF4" w:rsidP="00B96AF4">
      <w:pPr>
        <w:rPr>
          <w:rFonts w:ascii="Arial" w:hAnsi="Arial" w:cs="Arial"/>
          <w:b/>
          <w:szCs w:val="24"/>
        </w:rPr>
      </w:pPr>
    </w:p>
    <w:p w14:paraId="5FBA2981" w14:textId="77777777" w:rsidR="00B96AF4" w:rsidRPr="00172DE6" w:rsidRDefault="00B96AF4" w:rsidP="00B96AF4">
      <w:pPr>
        <w:rPr>
          <w:rFonts w:ascii="Arial" w:hAnsi="Arial" w:cs="Arial"/>
          <w:b/>
          <w:i/>
          <w:szCs w:val="24"/>
        </w:rPr>
      </w:pPr>
      <w:r w:rsidRPr="00172DE6">
        <w:rPr>
          <w:rFonts w:ascii="Arial" w:hAnsi="Arial" w:cs="Arial"/>
          <w:b/>
          <w:szCs w:val="24"/>
        </w:rPr>
        <w:t>Цифром:__________________ Словом:__________________________________</w:t>
      </w:r>
    </w:p>
    <w:p w14:paraId="03D72D42" w14:textId="77777777" w:rsidR="00B96AF4" w:rsidRPr="00172DE6" w:rsidRDefault="00B96AF4" w:rsidP="00B96AF4">
      <w:pPr>
        <w:ind w:firstLine="1080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(</w:t>
      </w:r>
      <w:r w:rsidRPr="00172DE6">
        <w:rPr>
          <w:rFonts w:ascii="Arial" w:hAnsi="Arial" w:cs="Arial"/>
          <w:i/>
          <w:szCs w:val="24"/>
        </w:rPr>
        <w:t>посочва се цифром и словом стойността без ДДС</w:t>
      </w:r>
      <w:r w:rsidRPr="00172DE6">
        <w:rPr>
          <w:rFonts w:ascii="Arial" w:hAnsi="Arial" w:cs="Arial"/>
          <w:szCs w:val="24"/>
        </w:rPr>
        <w:t>)</w:t>
      </w:r>
    </w:p>
    <w:p w14:paraId="70EFE5F6" w14:textId="77777777" w:rsidR="00060621" w:rsidRPr="00172DE6" w:rsidRDefault="00060621" w:rsidP="00B96AF4">
      <w:pPr>
        <w:jc w:val="center"/>
        <w:rPr>
          <w:rFonts w:ascii="Arial" w:hAnsi="Arial" w:cs="Arial"/>
          <w:szCs w:val="24"/>
        </w:rPr>
      </w:pPr>
    </w:p>
    <w:p w14:paraId="3E55F5EB" w14:textId="77777777" w:rsidR="00060621" w:rsidRPr="00172DE6" w:rsidRDefault="00060621" w:rsidP="00060621">
      <w:pPr>
        <w:ind w:firstLine="720"/>
        <w:rPr>
          <w:rFonts w:ascii="Arial" w:hAnsi="Arial" w:cs="Arial"/>
          <w:b/>
          <w:szCs w:val="24"/>
        </w:rPr>
      </w:pPr>
      <w:r w:rsidRPr="00172DE6">
        <w:rPr>
          <w:rFonts w:ascii="Arial" w:hAnsi="Arial" w:cs="Arial"/>
          <w:b/>
          <w:szCs w:val="24"/>
        </w:rPr>
        <w:t>Декларираме, че в предложената цена е спазено изискването за минимална цена на труда (за случаите, когато процедурата е за избор на изпълнител на договор за строителство).</w:t>
      </w:r>
    </w:p>
    <w:p w14:paraId="02C8136A" w14:textId="77777777" w:rsidR="00060621" w:rsidRPr="00172DE6" w:rsidRDefault="00060621" w:rsidP="00060621">
      <w:pPr>
        <w:rPr>
          <w:rFonts w:ascii="Arial" w:hAnsi="Arial" w:cs="Arial"/>
          <w:b/>
          <w:szCs w:val="24"/>
          <w:lang w:val="ru-RU"/>
        </w:rPr>
      </w:pPr>
    </w:p>
    <w:p w14:paraId="509D7138" w14:textId="77777777" w:rsidR="00060621" w:rsidRPr="00172DE6" w:rsidRDefault="00060621" w:rsidP="00060621">
      <w:pPr>
        <w:rPr>
          <w:rFonts w:ascii="Arial" w:hAnsi="Arial" w:cs="Arial"/>
          <w:b/>
          <w:szCs w:val="24"/>
          <w:lang w:val="ru-RU"/>
        </w:rPr>
      </w:pPr>
    </w:p>
    <w:p w14:paraId="430D5586" w14:textId="77777777" w:rsidR="00060621" w:rsidRPr="00172DE6" w:rsidRDefault="00060621" w:rsidP="00060621">
      <w:pPr>
        <w:rPr>
          <w:rFonts w:ascii="Arial" w:hAnsi="Arial" w:cs="Arial"/>
          <w:b/>
          <w:szCs w:val="24"/>
          <w:u w:val="single"/>
        </w:rPr>
      </w:pPr>
      <w:r w:rsidRPr="00172DE6">
        <w:rPr>
          <w:rFonts w:ascii="Arial" w:hAnsi="Arial" w:cs="Arial"/>
          <w:b/>
          <w:szCs w:val="24"/>
          <w:u w:val="single"/>
        </w:rPr>
        <w:t>ІІ. НАЧИН НА ПЛАЩАНЕ</w:t>
      </w:r>
    </w:p>
    <w:p w14:paraId="7196E0E6" w14:textId="77777777" w:rsidR="00060621" w:rsidRPr="00172DE6" w:rsidRDefault="00060621" w:rsidP="00060621">
      <w:pPr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Предлаганият от нас начин на плащане е, както следва: __________________________</w:t>
      </w:r>
    </w:p>
    <w:p w14:paraId="443ED4FC" w14:textId="77777777" w:rsidR="00060621" w:rsidRPr="00172DE6" w:rsidRDefault="00060621" w:rsidP="00060621">
      <w:pPr>
        <w:ind w:left="5664" w:firstLine="708"/>
        <w:rPr>
          <w:rFonts w:ascii="Arial" w:hAnsi="Arial" w:cs="Arial"/>
          <w:szCs w:val="24"/>
        </w:rPr>
      </w:pPr>
      <w:r w:rsidRPr="00172DE6">
        <w:rPr>
          <w:rFonts w:ascii="Arial" w:hAnsi="Arial" w:cs="Arial"/>
          <w:i/>
          <w:iCs/>
          <w:szCs w:val="24"/>
        </w:rPr>
        <w:t>( описва се)</w:t>
      </w:r>
    </w:p>
    <w:p w14:paraId="397DA416" w14:textId="77777777" w:rsidR="00060621" w:rsidRPr="00172DE6" w:rsidRDefault="00060621" w:rsidP="00060621">
      <w:pPr>
        <w:rPr>
          <w:rFonts w:ascii="Arial" w:hAnsi="Arial" w:cs="Arial"/>
          <w:b/>
          <w:szCs w:val="24"/>
        </w:rPr>
      </w:pPr>
    </w:p>
    <w:p w14:paraId="240C9FFC" w14:textId="77777777" w:rsidR="00060621" w:rsidRPr="00172DE6" w:rsidRDefault="00B63BFD" w:rsidP="00C25692">
      <w:pPr>
        <w:ind w:firstLine="708"/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0BD6CFC4" w14:textId="77777777" w:rsidR="00C25692" w:rsidRDefault="00C25692" w:rsidP="00060621">
      <w:pPr>
        <w:ind w:firstLine="708"/>
        <w:jc w:val="both"/>
        <w:rPr>
          <w:rFonts w:ascii="Arial" w:hAnsi="Arial" w:cs="Arial"/>
          <w:szCs w:val="24"/>
        </w:rPr>
      </w:pPr>
    </w:p>
    <w:p w14:paraId="13623EAC" w14:textId="7588E1F8" w:rsidR="00060621" w:rsidRDefault="00060621" w:rsidP="00060621">
      <w:pPr>
        <w:ind w:firstLine="708"/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При несъответствие между сумата, написана с цифри</w:t>
      </w:r>
      <w:r w:rsidR="00DC6B71" w:rsidRPr="00172DE6">
        <w:rPr>
          <w:rFonts w:ascii="Arial" w:hAnsi="Arial" w:cs="Arial"/>
          <w:szCs w:val="24"/>
        </w:rPr>
        <w:t>,</w:t>
      </w:r>
      <w:r w:rsidRPr="00172DE6">
        <w:rPr>
          <w:rFonts w:ascii="Arial" w:hAnsi="Arial" w:cs="Arial"/>
          <w:szCs w:val="24"/>
        </w:rPr>
        <w:t xml:space="preserve"> и тази, написана с думи, важи сумата, написана с думи.</w:t>
      </w:r>
    </w:p>
    <w:p w14:paraId="1F51E174" w14:textId="77777777" w:rsidR="00697DDA" w:rsidRPr="00172DE6" w:rsidRDefault="00697DDA" w:rsidP="00060621">
      <w:pPr>
        <w:ind w:firstLine="708"/>
        <w:jc w:val="both"/>
        <w:rPr>
          <w:rFonts w:ascii="Arial" w:hAnsi="Arial" w:cs="Arial"/>
          <w:szCs w:val="24"/>
        </w:rPr>
      </w:pPr>
    </w:p>
    <w:p w14:paraId="19AF4F7B" w14:textId="4F404A6C" w:rsidR="00697DDA" w:rsidRPr="00697DDA" w:rsidRDefault="00697DDA" w:rsidP="00697DDA">
      <w:pPr>
        <w:rPr>
          <w:rFonts w:ascii="Arial" w:hAnsi="Arial" w:cs="Arial"/>
          <w:b/>
          <w:szCs w:val="24"/>
          <w:u w:val="single"/>
        </w:rPr>
      </w:pPr>
      <w:r w:rsidRPr="00172DE6">
        <w:rPr>
          <w:rFonts w:ascii="Arial" w:hAnsi="Arial" w:cs="Arial"/>
          <w:b/>
          <w:szCs w:val="24"/>
          <w:u w:val="single"/>
        </w:rPr>
        <w:t>І</w:t>
      </w:r>
      <w:r>
        <w:rPr>
          <w:rFonts w:ascii="Arial" w:hAnsi="Arial" w:cs="Arial"/>
          <w:b/>
          <w:szCs w:val="24"/>
          <w:u w:val="single"/>
          <w:lang w:val="en-US"/>
        </w:rPr>
        <w:t>I</w:t>
      </w:r>
      <w:r w:rsidRPr="00172DE6">
        <w:rPr>
          <w:rFonts w:ascii="Arial" w:hAnsi="Arial" w:cs="Arial"/>
          <w:b/>
          <w:szCs w:val="24"/>
          <w:u w:val="single"/>
        </w:rPr>
        <w:t xml:space="preserve">І. </w:t>
      </w:r>
      <w:r>
        <w:rPr>
          <w:rFonts w:ascii="Arial" w:hAnsi="Arial" w:cs="Arial"/>
          <w:b/>
          <w:szCs w:val="24"/>
          <w:u w:val="single"/>
        </w:rPr>
        <w:t>ВРЕМЕВА РАМКА ЗА ИЗПЪЛНЕНИЕ НА ДЕЙНОСТИТЕ</w:t>
      </w:r>
    </w:p>
    <w:p w14:paraId="3B0B01D5" w14:textId="272FEAFD" w:rsidR="00060621" w:rsidRPr="00172DE6" w:rsidRDefault="00697DDA" w:rsidP="0006062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Предлаганата от нас времева рамка е както следва:_________________________</w:t>
      </w:r>
    </w:p>
    <w:p w14:paraId="4AED5A82" w14:textId="77777777" w:rsidR="00C25692" w:rsidRDefault="00C25692" w:rsidP="00C25692">
      <w:pPr>
        <w:jc w:val="both"/>
        <w:rPr>
          <w:rFonts w:ascii="Arial" w:hAnsi="Arial" w:cs="Arial"/>
          <w:szCs w:val="24"/>
        </w:rPr>
      </w:pPr>
    </w:p>
    <w:p w14:paraId="6428AA82" w14:textId="77777777" w:rsidR="00697DDA" w:rsidRDefault="00697DDA" w:rsidP="00C25692">
      <w:pPr>
        <w:jc w:val="both"/>
        <w:rPr>
          <w:rFonts w:ascii="Arial" w:hAnsi="Arial" w:cs="Arial"/>
          <w:szCs w:val="24"/>
        </w:rPr>
      </w:pPr>
    </w:p>
    <w:p w14:paraId="426E5241" w14:textId="77777777" w:rsidR="00697DDA" w:rsidRDefault="00697DDA" w:rsidP="00C25692">
      <w:pPr>
        <w:jc w:val="both"/>
        <w:rPr>
          <w:rFonts w:ascii="Arial" w:hAnsi="Arial" w:cs="Arial"/>
          <w:szCs w:val="24"/>
        </w:rPr>
      </w:pPr>
    </w:p>
    <w:p w14:paraId="30522ECF" w14:textId="07221AE4" w:rsidR="00060621" w:rsidRPr="00172DE6" w:rsidRDefault="00060621" w:rsidP="00C25692">
      <w:pPr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Като неразделна част от настоящата Оферта, прилагаме следните документи:</w:t>
      </w:r>
    </w:p>
    <w:p w14:paraId="5BDA7A4A" w14:textId="77777777" w:rsidR="00060621" w:rsidRPr="00172DE6" w:rsidRDefault="00060621" w:rsidP="00060621">
      <w:pPr>
        <w:jc w:val="both"/>
        <w:rPr>
          <w:rFonts w:ascii="Arial" w:hAnsi="Arial" w:cs="Arial"/>
          <w:szCs w:val="24"/>
        </w:rPr>
      </w:pPr>
    </w:p>
    <w:p w14:paraId="67924079" w14:textId="46894AA9" w:rsidR="00060621" w:rsidRPr="00172DE6" w:rsidRDefault="00407E23" w:rsidP="0005527A">
      <w:pPr>
        <w:numPr>
          <w:ilvl w:val="0"/>
          <w:numId w:val="16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 xml:space="preserve">Декларация с посочване на </w:t>
      </w:r>
      <w:r w:rsidR="00C607C9" w:rsidRPr="00172DE6">
        <w:rPr>
          <w:rFonts w:ascii="Arial" w:hAnsi="Arial" w:cs="Arial"/>
          <w:szCs w:val="24"/>
        </w:rPr>
        <w:t>ЕИК/Удостоверение за актуално състояние</w:t>
      </w:r>
      <w:r w:rsidR="00060621" w:rsidRPr="00172DE6">
        <w:rPr>
          <w:rFonts w:ascii="Arial" w:hAnsi="Arial" w:cs="Arial"/>
          <w:szCs w:val="24"/>
        </w:rPr>
        <w:t>;</w:t>
      </w:r>
    </w:p>
    <w:p w14:paraId="5AA65636" w14:textId="25D5E707" w:rsidR="00703696" w:rsidRPr="00172DE6" w:rsidRDefault="00B60F47" w:rsidP="0005527A">
      <w:pPr>
        <w:numPr>
          <w:ilvl w:val="0"/>
          <w:numId w:val="16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 xml:space="preserve"> </w:t>
      </w:r>
      <w:r w:rsidR="00703696" w:rsidRPr="00172DE6">
        <w:rPr>
          <w:rFonts w:ascii="Arial" w:hAnsi="Arial" w:cs="Arial"/>
          <w:szCs w:val="24"/>
        </w:rPr>
        <w:t xml:space="preserve">Декларация по чл. 22, ал. 2, т. 1 и ал.6 от ПМС № 118/20.05.2014 г.; </w:t>
      </w:r>
    </w:p>
    <w:p w14:paraId="0DEA2F4F" w14:textId="51C761BA" w:rsidR="00C25692" w:rsidRPr="00C25692" w:rsidRDefault="00060621" w:rsidP="00C25692">
      <w:pPr>
        <w:numPr>
          <w:ilvl w:val="0"/>
          <w:numId w:val="16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Доказателства за икономическо и финансово състояние</w:t>
      </w:r>
      <w:r w:rsidR="00C607C9" w:rsidRPr="00172DE6">
        <w:rPr>
          <w:rFonts w:ascii="Arial" w:hAnsi="Arial" w:cs="Arial"/>
          <w:szCs w:val="24"/>
        </w:rPr>
        <w:t xml:space="preserve"> </w:t>
      </w:r>
      <w:r w:rsidRPr="00172DE6">
        <w:rPr>
          <w:rFonts w:ascii="Arial" w:hAnsi="Arial" w:cs="Arial"/>
          <w:szCs w:val="24"/>
        </w:rPr>
        <w:t>(ако так</w:t>
      </w:r>
      <w:r w:rsidR="00C607C9" w:rsidRPr="00172DE6">
        <w:rPr>
          <w:rFonts w:ascii="Arial" w:hAnsi="Arial" w:cs="Arial"/>
          <w:szCs w:val="24"/>
        </w:rPr>
        <w:t>ива</w:t>
      </w:r>
      <w:r w:rsidRPr="00172DE6">
        <w:rPr>
          <w:rFonts w:ascii="Arial" w:hAnsi="Arial" w:cs="Arial"/>
          <w:szCs w:val="24"/>
        </w:rPr>
        <w:t xml:space="preserve"> се изисква</w:t>
      </w:r>
      <w:r w:rsidR="00C607C9" w:rsidRPr="00172DE6">
        <w:rPr>
          <w:rFonts w:ascii="Arial" w:hAnsi="Arial" w:cs="Arial"/>
          <w:szCs w:val="24"/>
        </w:rPr>
        <w:t>т</w:t>
      </w:r>
      <w:r w:rsidRPr="00172DE6">
        <w:rPr>
          <w:rFonts w:ascii="Arial" w:hAnsi="Arial" w:cs="Arial"/>
          <w:szCs w:val="24"/>
        </w:rPr>
        <w:t>)</w:t>
      </w:r>
      <w:r w:rsidR="00C25692">
        <w:rPr>
          <w:rFonts w:ascii="Arial" w:hAnsi="Arial" w:cs="Arial"/>
          <w:szCs w:val="24"/>
        </w:rPr>
        <w:t>:</w:t>
      </w:r>
    </w:p>
    <w:p w14:paraId="525B47EA" w14:textId="62E8D31E" w:rsidR="00C25692" w:rsidRPr="00AB7DBE" w:rsidRDefault="00AB7DBE" w:rsidP="00C25692">
      <w:pPr>
        <w:pStyle w:val="ListParagraph"/>
        <w:numPr>
          <w:ilvl w:val="0"/>
          <w:numId w:val="17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bookmarkStart w:id="3" w:name="_GoBack"/>
      <w:bookmarkEnd w:id="3"/>
      <w:r w:rsidRPr="00AB7DBE">
        <w:rPr>
          <w:rFonts w:ascii="Arial" w:hAnsi="Arial" w:cs="Arial"/>
          <w:szCs w:val="24"/>
        </w:rPr>
        <w:t>Счетоводен баланс</w:t>
      </w:r>
      <w:r w:rsidR="00C25692" w:rsidRPr="00AB7DBE">
        <w:rPr>
          <w:rFonts w:ascii="Arial" w:hAnsi="Arial" w:cs="Arial"/>
          <w:szCs w:val="24"/>
        </w:rPr>
        <w:t xml:space="preserve"> за последните 3 (три) приключили финансови години /в зависимост от датата, на която кандидатът е учреден или е започнал дейността си/ - сканирано копие, заверено от кандидата с подпис, печат и думите „Вярно с оригинала“.</w:t>
      </w:r>
    </w:p>
    <w:p w14:paraId="1BB41C69" w14:textId="12E2B420" w:rsidR="00060621" w:rsidRPr="00AB7DBE" w:rsidRDefault="00C25692" w:rsidP="00C25692">
      <w:pPr>
        <w:pStyle w:val="ListParagraph"/>
        <w:numPr>
          <w:ilvl w:val="0"/>
          <w:numId w:val="17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AB7DBE">
        <w:rPr>
          <w:rFonts w:ascii="Arial" w:hAnsi="Arial" w:cs="Arial"/>
          <w:szCs w:val="24"/>
        </w:rPr>
        <w:t>Справка – декларация по образец, съдържаща информация за годишните приходи от продажби от сходни доставки за последните 3 (три) приключили финансови години /в зависимост от датата, на която кандидатът е учреден или е започнал дейността си/ – сканиран оригинал, заверен с подпис и печат.</w:t>
      </w:r>
    </w:p>
    <w:p w14:paraId="67B2AB34" w14:textId="29C1BA5F" w:rsidR="00060621" w:rsidRPr="00172DE6" w:rsidRDefault="00060621" w:rsidP="0005527A">
      <w:pPr>
        <w:numPr>
          <w:ilvl w:val="0"/>
          <w:numId w:val="16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Доказателства за технически възможности и/или квалификация</w:t>
      </w:r>
      <w:r w:rsidR="00C607C9" w:rsidRPr="00172DE6">
        <w:rPr>
          <w:rFonts w:ascii="Arial" w:hAnsi="Arial" w:cs="Arial"/>
          <w:szCs w:val="24"/>
        </w:rPr>
        <w:t xml:space="preserve"> </w:t>
      </w:r>
      <w:r w:rsidRPr="00172DE6">
        <w:rPr>
          <w:rFonts w:ascii="Arial" w:hAnsi="Arial" w:cs="Arial"/>
          <w:szCs w:val="24"/>
        </w:rPr>
        <w:t>(ако так</w:t>
      </w:r>
      <w:r w:rsidR="00C607C9" w:rsidRPr="00172DE6">
        <w:rPr>
          <w:rFonts w:ascii="Arial" w:hAnsi="Arial" w:cs="Arial"/>
          <w:szCs w:val="24"/>
        </w:rPr>
        <w:t>ива</w:t>
      </w:r>
      <w:r w:rsidRPr="00172DE6">
        <w:rPr>
          <w:rFonts w:ascii="Arial" w:hAnsi="Arial" w:cs="Arial"/>
          <w:szCs w:val="24"/>
        </w:rPr>
        <w:t xml:space="preserve"> се изисква</w:t>
      </w:r>
      <w:r w:rsidR="00C607C9" w:rsidRPr="00172DE6">
        <w:rPr>
          <w:rFonts w:ascii="Arial" w:hAnsi="Arial" w:cs="Arial"/>
          <w:szCs w:val="24"/>
        </w:rPr>
        <w:t>т</w:t>
      </w:r>
      <w:r w:rsidRPr="00172DE6">
        <w:rPr>
          <w:rFonts w:ascii="Arial" w:hAnsi="Arial" w:cs="Arial"/>
          <w:szCs w:val="24"/>
        </w:rPr>
        <w:t>)</w:t>
      </w:r>
      <w:r w:rsidR="00C25692">
        <w:rPr>
          <w:rFonts w:ascii="Arial" w:hAnsi="Arial" w:cs="Arial"/>
          <w:szCs w:val="24"/>
        </w:rPr>
        <w:t>- НЕ Е ПРИЛОЖИМО</w:t>
      </w:r>
      <w:r w:rsidRPr="00172DE6">
        <w:rPr>
          <w:rFonts w:ascii="Arial" w:hAnsi="Arial" w:cs="Arial"/>
          <w:szCs w:val="24"/>
          <w:lang w:val="ru-RU"/>
        </w:rPr>
        <w:t>;</w:t>
      </w:r>
    </w:p>
    <w:p w14:paraId="4C5ED989" w14:textId="77777777" w:rsidR="00060621" w:rsidRPr="00172DE6" w:rsidRDefault="00060621" w:rsidP="0005527A">
      <w:pPr>
        <w:numPr>
          <w:ilvl w:val="0"/>
          <w:numId w:val="16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172DE6">
        <w:rPr>
          <w:rFonts w:ascii="Arial" w:hAnsi="Arial" w:cs="Arial"/>
          <w:i/>
          <w:iCs/>
          <w:szCs w:val="24"/>
        </w:rPr>
        <w:t>ако кандидатът е декларирал, че ще ползва подизпълнители)</w:t>
      </w:r>
      <w:r w:rsidRPr="00172DE6">
        <w:rPr>
          <w:rFonts w:ascii="Arial" w:hAnsi="Arial" w:cs="Arial"/>
          <w:szCs w:val="24"/>
        </w:rPr>
        <w:t>;</w:t>
      </w:r>
    </w:p>
    <w:p w14:paraId="02881D89" w14:textId="77777777" w:rsidR="00C25692" w:rsidRDefault="00060621" w:rsidP="00060621">
      <w:pPr>
        <w:numPr>
          <w:ilvl w:val="0"/>
          <w:numId w:val="16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Документи по т. 1</w:t>
      </w:r>
      <w:r w:rsidRPr="00172DE6">
        <w:rPr>
          <w:rFonts w:ascii="Arial" w:hAnsi="Arial" w:cs="Arial"/>
          <w:szCs w:val="24"/>
          <w:lang w:val="ru-RU"/>
        </w:rPr>
        <w:t>, 2</w:t>
      </w:r>
      <w:r w:rsidRPr="00172DE6">
        <w:rPr>
          <w:rFonts w:ascii="Arial" w:hAnsi="Arial" w:cs="Arial"/>
          <w:i/>
          <w:szCs w:val="24"/>
          <w:lang w:val="ru-RU"/>
        </w:rPr>
        <w:t xml:space="preserve"> </w:t>
      </w:r>
      <w:r w:rsidR="007404EE" w:rsidRPr="00172DE6">
        <w:rPr>
          <w:rFonts w:ascii="Arial" w:hAnsi="Arial" w:cs="Arial"/>
          <w:i/>
          <w:szCs w:val="24"/>
        </w:rPr>
        <w:t>,</w:t>
      </w:r>
      <w:r w:rsidR="00DA75D1" w:rsidRPr="00172DE6">
        <w:rPr>
          <w:rFonts w:ascii="Arial" w:hAnsi="Arial" w:cs="Arial"/>
          <w:szCs w:val="24"/>
        </w:rPr>
        <w:t>3 и</w:t>
      </w:r>
      <w:r w:rsidRPr="00172DE6">
        <w:rPr>
          <w:rFonts w:ascii="Arial" w:hAnsi="Arial" w:cs="Arial"/>
          <w:szCs w:val="24"/>
          <w:lang w:val="ru-RU"/>
        </w:rPr>
        <w:t xml:space="preserve"> </w:t>
      </w:r>
      <w:r w:rsidR="00DA75D1" w:rsidRPr="00172DE6">
        <w:rPr>
          <w:rFonts w:ascii="Arial" w:hAnsi="Arial" w:cs="Arial"/>
          <w:szCs w:val="24"/>
        </w:rPr>
        <w:t>4</w:t>
      </w:r>
      <w:r w:rsidRPr="00172DE6">
        <w:rPr>
          <w:rFonts w:ascii="Arial" w:hAnsi="Arial" w:cs="Arial"/>
          <w:szCs w:val="24"/>
          <w:lang w:val="ru-RU"/>
        </w:rPr>
        <w:t xml:space="preserve"> </w:t>
      </w:r>
      <w:r w:rsidRPr="00172DE6">
        <w:rPr>
          <w:rFonts w:ascii="Arial" w:hAnsi="Arial" w:cs="Arial"/>
          <w:szCs w:val="24"/>
        </w:rPr>
        <w:t>за всеки от подизпълнителите в съответствие с Постановление №</w:t>
      </w:r>
      <w:r w:rsidR="00DA75D1" w:rsidRPr="00172DE6">
        <w:rPr>
          <w:rFonts w:ascii="Arial" w:hAnsi="Arial" w:cs="Arial"/>
          <w:szCs w:val="24"/>
        </w:rPr>
        <w:t xml:space="preserve"> </w:t>
      </w:r>
      <w:r w:rsidR="00400207" w:rsidRPr="00172DE6">
        <w:rPr>
          <w:rFonts w:ascii="Arial" w:hAnsi="Arial" w:cs="Arial"/>
          <w:szCs w:val="24"/>
        </w:rPr>
        <w:t>1</w:t>
      </w:r>
      <w:r w:rsidR="00C25692">
        <w:rPr>
          <w:rFonts w:ascii="Arial" w:hAnsi="Arial" w:cs="Arial"/>
          <w:szCs w:val="24"/>
        </w:rPr>
        <w:t>18</w:t>
      </w:r>
      <w:r w:rsidR="00DE1E71" w:rsidRPr="00172DE6">
        <w:rPr>
          <w:rFonts w:ascii="Arial" w:hAnsi="Arial" w:cs="Arial"/>
          <w:szCs w:val="24"/>
        </w:rPr>
        <w:t xml:space="preserve"> н</w:t>
      </w:r>
      <w:r w:rsidRPr="00172DE6">
        <w:rPr>
          <w:rFonts w:ascii="Arial" w:hAnsi="Arial" w:cs="Arial"/>
          <w:szCs w:val="24"/>
        </w:rPr>
        <w:t xml:space="preserve">а Министерския съвет от </w:t>
      </w:r>
      <w:r w:rsidR="00400207" w:rsidRPr="00172DE6">
        <w:rPr>
          <w:rFonts w:ascii="Arial" w:hAnsi="Arial" w:cs="Arial"/>
          <w:szCs w:val="24"/>
        </w:rPr>
        <w:t>201</w:t>
      </w:r>
      <w:r w:rsidR="00C25692">
        <w:rPr>
          <w:rFonts w:ascii="Arial" w:hAnsi="Arial" w:cs="Arial"/>
          <w:szCs w:val="24"/>
        </w:rPr>
        <w:t>4</w:t>
      </w:r>
      <w:r w:rsidR="00400207" w:rsidRPr="00172DE6">
        <w:rPr>
          <w:rFonts w:ascii="Arial" w:hAnsi="Arial" w:cs="Arial"/>
          <w:szCs w:val="24"/>
        </w:rPr>
        <w:t xml:space="preserve"> </w:t>
      </w:r>
      <w:r w:rsidRPr="00172DE6">
        <w:rPr>
          <w:rFonts w:ascii="Arial" w:hAnsi="Arial" w:cs="Arial"/>
          <w:szCs w:val="24"/>
        </w:rPr>
        <w:t xml:space="preserve">г. </w:t>
      </w:r>
      <w:r w:rsidRPr="00172DE6">
        <w:rPr>
          <w:rFonts w:ascii="Arial" w:hAnsi="Arial" w:cs="Arial"/>
          <w:i/>
          <w:szCs w:val="24"/>
        </w:rPr>
        <w:t>(когато се предвижда участието на подизпълнители)</w:t>
      </w:r>
      <w:r w:rsidRPr="00172DE6">
        <w:rPr>
          <w:rFonts w:ascii="Arial" w:hAnsi="Arial" w:cs="Arial"/>
          <w:szCs w:val="24"/>
        </w:rPr>
        <w:t>;</w:t>
      </w:r>
    </w:p>
    <w:p w14:paraId="47F21C81" w14:textId="7B52227F" w:rsidR="009D2F2B" w:rsidRDefault="000711C0" w:rsidP="00060621">
      <w:pPr>
        <w:numPr>
          <w:ilvl w:val="0"/>
          <w:numId w:val="16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8B539D">
        <w:rPr>
          <w:rFonts w:ascii="Arial" w:hAnsi="Arial" w:cs="Arial"/>
          <w:szCs w:val="24"/>
        </w:rPr>
        <w:lastRenderedPageBreak/>
        <w:t>Лиценз или</w:t>
      </w:r>
      <w:r w:rsidR="00857619" w:rsidRPr="008B539D">
        <w:rPr>
          <w:rFonts w:ascii="Arial" w:hAnsi="Arial" w:cs="Arial"/>
          <w:szCs w:val="24"/>
        </w:rPr>
        <w:t xml:space="preserve"> </w:t>
      </w:r>
      <w:r w:rsidRPr="008B539D">
        <w:rPr>
          <w:rFonts w:ascii="Arial" w:hAnsi="Arial" w:cs="Arial"/>
          <w:szCs w:val="24"/>
        </w:rPr>
        <w:t xml:space="preserve">сертификат за </w:t>
      </w:r>
      <w:r w:rsidR="008B539D">
        <w:rPr>
          <w:rFonts w:ascii="Arial" w:hAnsi="Arial" w:cs="Arial"/>
          <w:szCs w:val="24"/>
        </w:rPr>
        <w:t>обучаваща организация</w:t>
      </w:r>
      <w:r w:rsidR="00857619">
        <w:rPr>
          <w:rFonts w:ascii="Arial" w:hAnsi="Arial" w:cs="Arial"/>
          <w:szCs w:val="24"/>
        </w:rPr>
        <w:t xml:space="preserve">, издаден от оторизирана институция в Гърция. </w:t>
      </w:r>
      <w:r>
        <w:rPr>
          <w:rFonts w:ascii="Arial" w:hAnsi="Arial" w:cs="Arial"/>
          <w:szCs w:val="24"/>
        </w:rPr>
        <w:t xml:space="preserve"> </w:t>
      </w:r>
    </w:p>
    <w:p w14:paraId="002727BF" w14:textId="0AA06FEA" w:rsidR="00060621" w:rsidRPr="00C25692" w:rsidRDefault="00060621" w:rsidP="00060621">
      <w:pPr>
        <w:numPr>
          <w:ilvl w:val="0"/>
          <w:numId w:val="16"/>
        </w:numPr>
        <w:tabs>
          <w:tab w:val="left" w:pos="1080"/>
        </w:tabs>
        <w:jc w:val="both"/>
        <w:rPr>
          <w:rFonts w:ascii="Arial" w:hAnsi="Arial" w:cs="Arial"/>
          <w:szCs w:val="24"/>
        </w:rPr>
      </w:pPr>
      <w:r w:rsidRPr="00C25692">
        <w:rPr>
          <w:rFonts w:ascii="Arial" w:hAnsi="Arial" w:cs="Arial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792C8AE6" w14:textId="77777777" w:rsidR="00060621" w:rsidRDefault="00060621" w:rsidP="00060621">
      <w:pPr>
        <w:rPr>
          <w:rFonts w:ascii="Arial" w:hAnsi="Arial" w:cs="Arial"/>
          <w:szCs w:val="24"/>
          <w:lang w:val="ru-RU"/>
        </w:rPr>
      </w:pPr>
    </w:p>
    <w:p w14:paraId="04C798D2" w14:textId="77777777" w:rsidR="00C25692" w:rsidRDefault="00C25692" w:rsidP="00060621">
      <w:pPr>
        <w:rPr>
          <w:rFonts w:ascii="Arial" w:hAnsi="Arial" w:cs="Arial"/>
          <w:szCs w:val="24"/>
          <w:lang w:val="ru-RU"/>
        </w:rPr>
      </w:pPr>
    </w:p>
    <w:p w14:paraId="3CD98275" w14:textId="77777777" w:rsidR="00060621" w:rsidRPr="00172DE6" w:rsidRDefault="00060621" w:rsidP="00060621">
      <w:pPr>
        <w:rPr>
          <w:rFonts w:ascii="Arial" w:hAnsi="Arial" w:cs="Arial"/>
          <w:b/>
          <w:szCs w:val="24"/>
        </w:rPr>
      </w:pPr>
      <w:r w:rsidRPr="00172DE6">
        <w:rPr>
          <w:rFonts w:ascii="Arial" w:hAnsi="Arial" w:cs="Arial"/>
          <w:b/>
          <w:szCs w:val="24"/>
        </w:rPr>
        <w:t>ДАТА: _____________ г.</w:t>
      </w:r>
      <w:r w:rsidRPr="00172DE6">
        <w:rPr>
          <w:rFonts w:ascii="Arial" w:hAnsi="Arial" w:cs="Arial"/>
          <w:b/>
          <w:szCs w:val="24"/>
        </w:rPr>
        <w:tab/>
      </w:r>
      <w:r w:rsidRPr="00172DE6">
        <w:rPr>
          <w:rFonts w:ascii="Arial" w:hAnsi="Arial" w:cs="Arial"/>
          <w:b/>
          <w:szCs w:val="24"/>
        </w:rPr>
        <w:tab/>
      </w:r>
      <w:r w:rsidRPr="00172DE6">
        <w:rPr>
          <w:rFonts w:ascii="Arial" w:hAnsi="Arial" w:cs="Arial"/>
          <w:b/>
          <w:szCs w:val="24"/>
        </w:rPr>
        <w:tab/>
        <w:t>ПОДПИС и ПЕЧАТ:______________________</w:t>
      </w:r>
    </w:p>
    <w:p w14:paraId="1ABD7313" w14:textId="77777777" w:rsidR="004E336B" w:rsidRDefault="004E336B" w:rsidP="00060621">
      <w:pPr>
        <w:ind w:firstLine="4320"/>
        <w:rPr>
          <w:rFonts w:ascii="Arial" w:hAnsi="Arial" w:cs="Arial"/>
          <w:szCs w:val="24"/>
        </w:rPr>
      </w:pPr>
    </w:p>
    <w:p w14:paraId="7F6E8FC0" w14:textId="4B912822" w:rsidR="00060621" w:rsidRPr="00172DE6" w:rsidRDefault="00060621" w:rsidP="00060621">
      <w:pPr>
        <w:ind w:firstLine="4320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_________________________________________</w:t>
      </w:r>
    </w:p>
    <w:p w14:paraId="4F8DC35E" w14:textId="77777777" w:rsidR="00060621" w:rsidRPr="00172DE6" w:rsidRDefault="00060621" w:rsidP="00060621">
      <w:pPr>
        <w:ind w:firstLine="4320"/>
        <w:rPr>
          <w:rFonts w:ascii="Arial" w:hAnsi="Arial" w:cs="Arial"/>
          <w:b/>
          <w:szCs w:val="24"/>
        </w:rPr>
      </w:pPr>
      <w:r w:rsidRPr="00172DE6">
        <w:rPr>
          <w:rFonts w:ascii="Arial" w:hAnsi="Arial" w:cs="Arial"/>
          <w:szCs w:val="24"/>
        </w:rPr>
        <w:t>(име и фамилия)</w:t>
      </w:r>
    </w:p>
    <w:p w14:paraId="48F190F5" w14:textId="77777777" w:rsidR="00172DE6" w:rsidRDefault="00172DE6" w:rsidP="00060621">
      <w:pPr>
        <w:ind w:firstLine="4320"/>
        <w:rPr>
          <w:rFonts w:ascii="Arial" w:hAnsi="Arial" w:cs="Arial"/>
          <w:szCs w:val="24"/>
        </w:rPr>
      </w:pPr>
    </w:p>
    <w:p w14:paraId="66F29455" w14:textId="77777777" w:rsidR="00172DE6" w:rsidRDefault="00172DE6" w:rsidP="00060621">
      <w:pPr>
        <w:ind w:firstLine="4320"/>
        <w:rPr>
          <w:rFonts w:ascii="Arial" w:hAnsi="Arial" w:cs="Arial"/>
          <w:szCs w:val="24"/>
        </w:rPr>
      </w:pPr>
    </w:p>
    <w:p w14:paraId="0C8CC87D" w14:textId="7652F0F3" w:rsidR="00060621" w:rsidRPr="00172DE6" w:rsidRDefault="00060621" w:rsidP="00060621">
      <w:pPr>
        <w:ind w:firstLine="4320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_________________________________________</w:t>
      </w:r>
    </w:p>
    <w:p w14:paraId="0FF42700" w14:textId="77777777" w:rsidR="008B67EF" w:rsidRPr="00172DE6" w:rsidRDefault="00060621" w:rsidP="00FF63BE">
      <w:pPr>
        <w:ind w:firstLine="4320"/>
        <w:rPr>
          <w:rFonts w:ascii="Arial" w:hAnsi="Arial" w:cs="Arial"/>
          <w:szCs w:val="24"/>
        </w:rPr>
      </w:pPr>
      <w:r w:rsidRPr="00172DE6">
        <w:rPr>
          <w:rFonts w:ascii="Arial" w:hAnsi="Arial" w:cs="Arial"/>
          <w:szCs w:val="24"/>
        </w:rPr>
        <w:t>(длъжност на представляващия кандидата)</w:t>
      </w:r>
    </w:p>
    <w:sectPr w:rsidR="008B67EF" w:rsidRPr="00172DE6" w:rsidSect="00312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850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FE1E6" w14:textId="77777777" w:rsidR="002325BD" w:rsidRDefault="002325BD">
      <w:r>
        <w:separator/>
      </w:r>
    </w:p>
  </w:endnote>
  <w:endnote w:type="continuationSeparator" w:id="0">
    <w:p w14:paraId="3C929A66" w14:textId="77777777" w:rsidR="002325BD" w:rsidRDefault="0023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unders Grotesk Regular">
    <w:altName w:val="Segoe Script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Montserrat">
    <w:altName w:val="Courier New"/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36BA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F651FE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38C32" w14:textId="46ED398F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7DBE">
      <w:rPr>
        <w:rStyle w:val="PageNumber"/>
        <w:noProof/>
      </w:rPr>
      <w:t>7</w:t>
    </w:r>
    <w:r>
      <w:rPr>
        <w:rStyle w:val="PageNumber"/>
      </w:rPr>
      <w:fldChar w:fldCharType="end"/>
    </w:r>
  </w:p>
  <w:tbl>
    <w:tblPr>
      <w:tblStyle w:val="TableGrid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825"/>
      <w:gridCol w:w="2665"/>
    </w:tblGrid>
    <w:tr w:rsidR="00CB59AE" w14:paraId="197A9314" w14:textId="77777777" w:rsidTr="007E22C9">
      <w:trPr>
        <w:jc w:val="center"/>
      </w:trPr>
      <w:tc>
        <w:tcPr>
          <w:tcW w:w="8931" w:type="dxa"/>
          <w:vAlign w:val="center"/>
        </w:tcPr>
        <w:p w14:paraId="2C8736A4" w14:textId="7A5DDF0A" w:rsidR="00CB59AE" w:rsidRDefault="00CB59AE" w:rsidP="00CB59AE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</w:tc>
      <w:tc>
        <w:tcPr>
          <w:tcW w:w="1559" w:type="dxa"/>
          <w:vAlign w:val="center"/>
        </w:tcPr>
        <w:p w14:paraId="5A480F2A" w14:textId="7E427EC9" w:rsidR="00CB59AE" w:rsidRDefault="00CB59AE" w:rsidP="00CB59AE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</w:tc>
    </w:tr>
    <w:tr w:rsidR="00543331" w14:paraId="77C47C5E" w14:textId="77777777" w:rsidTr="000D05D8">
      <w:trPr>
        <w:jc w:val="center"/>
      </w:trPr>
      <w:tc>
        <w:tcPr>
          <w:tcW w:w="8931" w:type="dxa"/>
          <w:vAlign w:val="center"/>
        </w:tcPr>
        <w:p w14:paraId="64744114" w14:textId="77777777" w:rsidR="00543331" w:rsidRDefault="00543331" w:rsidP="00543331">
          <w:pPr>
            <w:pStyle w:val="Footer"/>
            <w:jc w:val="center"/>
            <w:rPr>
              <w:rFonts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Проектът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CODE </w:t>
          </w:r>
          <w:r>
            <w:rPr>
              <w:rFonts w:ascii="Calibri" w:hAnsi="Calibri" w:cs="Calibri"/>
              <w:sz w:val="16"/>
              <w:szCs w:val="16"/>
            </w:rPr>
            <w:t>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субсидиран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със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сумата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2 300 000 </w:t>
          </w:r>
          <w:r>
            <w:rPr>
              <w:rFonts w:ascii="Calibri" w:hAnsi="Calibri" w:cs="Calibri"/>
              <w:sz w:val="16"/>
              <w:szCs w:val="16"/>
            </w:rPr>
            <w:t>€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Исландия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, </w:t>
          </w:r>
          <w:r>
            <w:rPr>
              <w:rFonts w:ascii="Calibri" w:hAnsi="Calibri" w:cs="Calibri"/>
              <w:sz w:val="16"/>
              <w:szCs w:val="16"/>
            </w:rPr>
            <w:t>Лихтенщайн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Норвегия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чрез</w:t>
          </w:r>
        </w:p>
        <w:p w14:paraId="5AF17C2C" w14:textId="77777777" w:rsidR="00543331" w:rsidRDefault="00543331" w:rsidP="00543331">
          <w:pPr>
            <w:pStyle w:val="Footer"/>
            <w:jc w:val="center"/>
            <w:rPr>
              <w:rFonts w:ascii="Founders Grotesk Regular" w:hAnsi="Founders Grotesk Regular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безвъзмездните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средства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ЕИО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Норвежкия Фонд за Младежка Заетост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>.</w:t>
          </w:r>
        </w:p>
        <w:p w14:paraId="7D359100" w14:textId="77777777" w:rsidR="00543331" w:rsidRPr="0000608E" w:rsidRDefault="00543331" w:rsidP="00543331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ru-RU"/>
            </w:rPr>
          </w:pPr>
          <w:r>
            <w:rPr>
              <w:rFonts w:ascii="Calibri" w:hAnsi="Calibri" w:cs="Calibri"/>
              <w:sz w:val="16"/>
              <w:szCs w:val="16"/>
            </w:rPr>
            <w:t>Целта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проекта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CODE </w:t>
          </w:r>
          <w:r>
            <w:rPr>
              <w:rFonts w:ascii="Calibri" w:hAnsi="Calibri" w:cs="Calibri"/>
              <w:sz w:val="16"/>
              <w:szCs w:val="16"/>
            </w:rPr>
            <w:t>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да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предостави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възможности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за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качествена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заетост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уязвими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млади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хора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в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риск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бедност</w:t>
          </w:r>
          <w:r>
            <w:rPr>
              <w:rFonts w:ascii="Founders Grotesk Regular" w:hAnsi="Founders Grotesk Regular" w:cs="Calibri"/>
              <w:sz w:val="16"/>
              <w:szCs w:val="16"/>
            </w:rPr>
            <w:t>.</w:t>
          </w:r>
        </w:p>
      </w:tc>
      <w:tc>
        <w:tcPr>
          <w:tcW w:w="1559" w:type="dxa"/>
          <w:vAlign w:val="center"/>
        </w:tcPr>
        <w:p w14:paraId="689002B3" w14:textId="19A4A6D0" w:rsidR="00543331" w:rsidRDefault="00631FD3" w:rsidP="00543331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  <w:r>
            <w:rPr>
              <w:noProof/>
              <w:lang w:val="en-US"/>
            </w:rPr>
            <w:drawing>
              <wp:inline distT="0" distB="0" distL="0" distR="0" wp14:anchorId="5CA03B33" wp14:editId="0A0BF1DE">
                <wp:extent cx="1555115" cy="1079500"/>
                <wp:effectExtent l="0" t="0" r="0" b="0"/>
                <wp:docPr id="5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5115" cy="1079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7E41F34" w14:textId="77777777" w:rsidR="00543331" w:rsidRPr="00452402" w:rsidRDefault="00543331" w:rsidP="00543331">
    <w:pPr>
      <w:pStyle w:val="Footer"/>
      <w:rPr>
        <w:sz w:val="16"/>
        <w:szCs w:val="16"/>
      </w:rPr>
    </w:pPr>
  </w:p>
  <w:p w14:paraId="2786058D" w14:textId="77777777" w:rsidR="00397BD8" w:rsidRDefault="00015AA4" w:rsidP="006C6ACA">
    <w:pPr>
      <w:pStyle w:val="Footer"/>
      <w:jc w:val="center"/>
      <w:rPr>
        <w:rFonts w:ascii="Times New Roman" w:hAnsi="Times New Roman"/>
        <w:i/>
        <w:sz w:val="20"/>
      </w:rPr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3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31"/>
      <w:gridCol w:w="1559"/>
    </w:tblGrid>
    <w:tr w:rsidR="00CB59AE" w:rsidRPr="00CB59AE" w14:paraId="009D5C65" w14:textId="77777777" w:rsidTr="007E22C9">
      <w:trPr>
        <w:jc w:val="center"/>
      </w:trPr>
      <w:tc>
        <w:tcPr>
          <w:tcW w:w="8931" w:type="dxa"/>
          <w:vAlign w:val="center"/>
        </w:tcPr>
        <w:p w14:paraId="3B3B2633" w14:textId="67C3621C" w:rsidR="00CB59AE" w:rsidRPr="00CB59AE" w:rsidRDefault="00CB59AE" w:rsidP="00CB59AE">
          <w:pPr>
            <w:tabs>
              <w:tab w:val="center" w:pos="4513"/>
              <w:tab w:val="right" w:pos="9026"/>
            </w:tabs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</w:tc>
      <w:tc>
        <w:tcPr>
          <w:tcW w:w="1559" w:type="dxa"/>
          <w:vAlign w:val="center"/>
        </w:tcPr>
        <w:p w14:paraId="67353E21" w14:textId="5306F65E" w:rsidR="00CB59AE" w:rsidRPr="00CB59AE" w:rsidRDefault="00CB59AE" w:rsidP="00CB59AE">
          <w:pPr>
            <w:tabs>
              <w:tab w:val="center" w:pos="4513"/>
              <w:tab w:val="right" w:pos="9026"/>
            </w:tabs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</w:tc>
    </w:tr>
  </w:tbl>
  <w:tbl>
    <w:tblPr>
      <w:tblStyle w:val="TableGrid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825"/>
      <w:gridCol w:w="2665"/>
    </w:tblGrid>
    <w:tr w:rsidR="00543331" w14:paraId="68475871" w14:textId="77777777" w:rsidTr="000D05D8">
      <w:trPr>
        <w:jc w:val="center"/>
      </w:trPr>
      <w:tc>
        <w:tcPr>
          <w:tcW w:w="8931" w:type="dxa"/>
          <w:vAlign w:val="center"/>
        </w:tcPr>
        <w:p w14:paraId="7054F49F" w14:textId="77777777" w:rsidR="00543331" w:rsidRDefault="00543331" w:rsidP="00543331">
          <w:pPr>
            <w:pStyle w:val="Footer"/>
            <w:jc w:val="center"/>
            <w:rPr>
              <w:rFonts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Проектът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CODE </w:t>
          </w:r>
          <w:r>
            <w:rPr>
              <w:rFonts w:ascii="Calibri" w:hAnsi="Calibri" w:cs="Calibri"/>
              <w:sz w:val="16"/>
              <w:szCs w:val="16"/>
            </w:rPr>
            <w:t>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субсидиран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със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сумата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2 300 000 </w:t>
          </w:r>
          <w:r>
            <w:rPr>
              <w:rFonts w:ascii="Calibri" w:hAnsi="Calibri" w:cs="Calibri"/>
              <w:sz w:val="16"/>
              <w:szCs w:val="16"/>
            </w:rPr>
            <w:t>€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Исландия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, </w:t>
          </w:r>
          <w:r>
            <w:rPr>
              <w:rFonts w:ascii="Calibri" w:hAnsi="Calibri" w:cs="Calibri"/>
              <w:sz w:val="16"/>
              <w:szCs w:val="16"/>
            </w:rPr>
            <w:t>Лихтенщайн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Норвегия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чрез</w:t>
          </w:r>
        </w:p>
        <w:p w14:paraId="06396AB5" w14:textId="77777777" w:rsidR="00543331" w:rsidRDefault="00543331" w:rsidP="00543331">
          <w:pPr>
            <w:pStyle w:val="Footer"/>
            <w:jc w:val="center"/>
            <w:rPr>
              <w:rFonts w:ascii="Founders Grotesk Regular" w:hAnsi="Founders Grotesk Regular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безвъзмездните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средства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ЕИО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Норвежкия Фонд за Младежка Заетост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>.</w:t>
          </w:r>
        </w:p>
        <w:p w14:paraId="63BF4771" w14:textId="77777777" w:rsidR="00543331" w:rsidRPr="0000608E" w:rsidRDefault="00543331" w:rsidP="00543331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ru-RU"/>
            </w:rPr>
          </w:pPr>
          <w:r>
            <w:rPr>
              <w:rFonts w:ascii="Calibri" w:hAnsi="Calibri" w:cs="Calibri"/>
              <w:sz w:val="16"/>
              <w:szCs w:val="16"/>
            </w:rPr>
            <w:t>Целта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проекта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CODE </w:t>
          </w:r>
          <w:r>
            <w:rPr>
              <w:rFonts w:ascii="Calibri" w:hAnsi="Calibri" w:cs="Calibri"/>
              <w:sz w:val="16"/>
              <w:szCs w:val="16"/>
            </w:rPr>
            <w:t>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да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предостави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възможности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за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качествена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заетост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уязвими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млади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хора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в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риск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бедност</w:t>
          </w:r>
          <w:r>
            <w:rPr>
              <w:rFonts w:ascii="Founders Grotesk Regular" w:hAnsi="Founders Grotesk Regular" w:cs="Calibri"/>
              <w:sz w:val="16"/>
              <w:szCs w:val="16"/>
            </w:rPr>
            <w:t>.</w:t>
          </w:r>
        </w:p>
      </w:tc>
      <w:tc>
        <w:tcPr>
          <w:tcW w:w="1559" w:type="dxa"/>
          <w:vAlign w:val="center"/>
        </w:tcPr>
        <w:p w14:paraId="3C24A1E7" w14:textId="6B312A91" w:rsidR="00543331" w:rsidRDefault="00631FD3" w:rsidP="00543331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  <w:r>
            <w:rPr>
              <w:noProof/>
              <w:lang w:val="en-US"/>
            </w:rPr>
            <w:drawing>
              <wp:inline distT="0" distB="0" distL="0" distR="0" wp14:anchorId="583AEEF1" wp14:editId="67ED6D8A">
                <wp:extent cx="1555115" cy="1079500"/>
                <wp:effectExtent l="0" t="0" r="0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5115" cy="1079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463EB50" w14:textId="487D356F" w:rsidR="00543331" w:rsidRDefault="00543331" w:rsidP="00543331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</w:tc>
    </w:tr>
  </w:tbl>
  <w:p w14:paraId="1418D4F9" w14:textId="77777777" w:rsidR="00543331" w:rsidRPr="00452402" w:rsidRDefault="00543331" w:rsidP="00543331">
    <w:pPr>
      <w:pStyle w:val="Footer"/>
      <w:rPr>
        <w:sz w:val="16"/>
        <w:szCs w:val="16"/>
      </w:rPr>
    </w:pPr>
  </w:p>
  <w:p w14:paraId="2A89B12E" w14:textId="59BE463B" w:rsidR="006C6ACA" w:rsidRPr="000A40B4" w:rsidRDefault="006C6ACA" w:rsidP="000A40B4">
    <w:pPr>
      <w:tabs>
        <w:tab w:val="center" w:pos="4513"/>
        <w:tab w:val="right" w:pos="9026"/>
      </w:tabs>
      <w:rPr>
        <w:rFonts w:ascii="Montserrat" w:eastAsia="Calibri" w:hAnsi="Montserrat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3B338" w14:textId="77777777" w:rsidR="002325BD" w:rsidRDefault="002325BD">
      <w:r>
        <w:separator/>
      </w:r>
    </w:p>
  </w:footnote>
  <w:footnote w:type="continuationSeparator" w:id="0">
    <w:p w14:paraId="635FBE3A" w14:textId="77777777" w:rsidR="002325BD" w:rsidRDefault="002325BD">
      <w:r>
        <w:continuationSeparator/>
      </w:r>
    </w:p>
  </w:footnote>
  <w:footnote w:id="1">
    <w:p w14:paraId="10A1F4F1" w14:textId="77777777" w:rsidR="00B96AF4" w:rsidRDefault="00B96AF4" w:rsidP="00B96AF4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7D1DE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BB1F1F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21A3E" w14:textId="2EBD355A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7DBE">
      <w:rPr>
        <w:rStyle w:val="PageNumber"/>
        <w:noProof/>
      </w:rPr>
      <w:t>7</w:t>
    </w:r>
    <w:r>
      <w:rPr>
        <w:rStyle w:val="PageNumber"/>
      </w:rPr>
      <w:fldChar w:fldCharType="end"/>
    </w:r>
  </w:p>
  <w:tbl>
    <w:tblPr>
      <w:tblStyle w:val="TableGrid"/>
      <w:tblW w:w="5281" w:type="pct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26"/>
      <w:gridCol w:w="222"/>
      <w:gridCol w:w="222"/>
    </w:tblGrid>
    <w:tr w:rsidR="00CB59AE" w14:paraId="746360DE" w14:textId="77777777" w:rsidTr="007E22C9">
      <w:tc>
        <w:tcPr>
          <w:tcW w:w="10326" w:type="dxa"/>
        </w:tcPr>
        <w:p w14:paraId="5CC02C00" w14:textId="77777777" w:rsidR="00CB59AE" w:rsidRDefault="00CB59AE" w:rsidP="00CB59AE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238829B9" wp14:editId="39B56876">
                <wp:extent cx="6417945" cy="661670"/>
                <wp:effectExtent l="0" t="0" r="1905" b="508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7945" cy="661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" w:type="dxa"/>
        </w:tcPr>
        <w:p w14:paraId="5364D923" w14:textId="77777777" w:rsidR="00CB59AE" w:rsidRDefault="00CB59AE" w:rsidP="00CB59AE">
          <w:pPr>
            <w:pStyle w:val="Header"/>
            <w:jc w:val="center"/>
          </w:pPr>
        </w:p>
      </w:tc>
      <w:tc>
        <w:tcPr>
          <w:tcW w:w="313" w:type="dxa"/>
        </w:tcPr>
        <w:p w14:paraId="5EEAE516" w14:textId="77777777" w:rsidR="00CB59AE" w:rsidRDefault="00CB59AE" w:rsidP="00CB59AE">
          <w:pPr>
            <w:pStyle w:val="Header"/>
            <w:jc w:val="right"/>
            <w:rPr>
              <w:noProof/>
            </w:rPr>
          </w:pPr>
        </w:p>
      </w:tc>
    </w:tr>
  </w:tbl>
  <w:p w14:paraId="1C359C0F" w14:textId="77777777" w:rsidR="00015AA4" w:rsidRDefault="00015AA4">
    <w:pPr>
      <w:pStyle w:val="Header"/>
      <w:rPr>
        <w:lang w:val="en-US"/>
      </w:rPr>
    </w:pPr>
  </w:p>
  <w:p w14:paraId="4FB0B5A1" w14:textId="374D3C50" w:rsidR="00015AA4" w:rsidRDefault="00543331" w:rsidP="00543331">
    <w:pPr>
      <w:pStyle w:val="Header"/>
      <w:tabs>
        <w:tab w:val="clear" w:pos="4153"/>
        <w:tab w:val="clear" w:pos="8306"/>
        <w:tab w:val="left" w:pos="6150"/>
      </w:tabs>
      <w:rPr>
        <w:lang w:val="en-US"/>
      </w:rPr>
    </w:pPr>
    <w:r>
      <w:rPr>
        <w:lang w:val="en-US"/>
      </w:rPr>
      <w:tab/>
    </w:r>
  </w:p>
  <w:p w14:paraId="4934B495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281" w:type="pct"/>
      <w:tblInd w:w="-460" w:type="dxa"/>
      <w:tblLook w:val="04A0" w:firstRow="1" w:lastRow="0" w:firstColumn="1" w:lastColumn="0" w:noHBand="0" w:noVBand="1"/>
    </w:tblPr>
    <w:tblGrid>
      <w:gridCol w:w="10326"/>
      <w:gridCol w:w="222"/>
      <w:gridCol w:w="222"/>
    </w:tblGrid>
    <w:tr w:rsidR="006C6ACA" w:rsidRPr="006C6ACA" w14:paraId="4C728CBB" w14:textId="77777777" w:rsidTr="00C410D2">
      <w:tc>
        <w:tcPr>
          <w:tcW w:w="7090" w:type="dxa"/>
          <w:shd w:val="clear" w:color="auto" w:fill="auto"/>
        </w:tcPr>
        <w:p w14:paraId="606DC9E7" w14:textId="37C0E110" w:rsidR="006C6ACA" w:rsidRPr="00C410D2" w:rsidRDefault="00CB59AE" w:rsidP="00C410D2">
          <w:pPr>
            <w:tabs>
              <w:tab w:val="center" w:pos="4513"/>
              <w:tab w:val="right" w:pos="9026"/>
            </w:tabs>
            <w:rPr>
              <w:rFonts w:ascii="Calibri" w:eastAsia="Calibri" w:hAnsi="Calibri"/>
              <w:szCs w:val="24"/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7D86E9D7" wp14:editId="3BC5E4CD">
                <wp:extent cx="6417945" cy="661670"/>
                <wp:effectExtent l="0" t="0" r="1905" b="508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7945" cy="661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9" w:type="dxa"/>
          <w:shd w:val="clear" w:color="auto" w:fill="auto"/>
        </w:tcPr>
        <w:p w14:paraId="6EE791BC" w14:textId="77777777" w:rsidR="006C6ACA" w:rsidRPr="00C410D2" w:rsidRDefault="006C6ACA" w:rsidP="00C410D2">
          <w:pPr>
            <w:tabs>
              <w:tab w:val="center" w:pos="4513"/>
              <w:tab w:val="right" w:pos="9026"/>
            </w:tabs>
            <w:jc w:val="center"/>
            <w:rPr>
              <w:rFonts w:ascii="Calibri" w:eastAsia="Calibri" w:hAnsi="Calibri"/>
              <w:szCs w:val="24"/>
              <w:lang w:val="en-US"/>
            </w:rPr>
          </w:pPr>
        </w:p>
      </w:tc>
      <w:tc>
        <w:tcPr>
          <w:tcW w:w="2180" w:type="dxa"/>
          <w:shd w:val="clear" w:color="auto" w:fill="auto"/>
        </w:tcPr>
        <w:p w14:paraId="44CECBF0" w14:textId="77777777" w:rsidR="006C6ACA" w:rsidRPr="00C410D2" w:rsidRDefault="006C6ACA" w:rsidP="00C410D2">
          <w:pPr>
            <w:tabs>
              <w:tab w:val="center" w:pos="4513"/>
              <w:tab w:val="right" w:pos="9026"/>
            </w:tabs>
            <w:jc w:val="right"/>
            <w:rPr>
              <w:rFonts w:ascii="Calibri" w:eastAsia="Calibri" w:hAnsi="Calibri"/>
              <w:noProof/>
              <w:szCs w:val="24"/>
              <w:lang w:val="en-US"/>
            </w:rPr>
          </w:pPr>
        </w:p>
      </w:tc>
    </w:tr>
  </w:tbl>
  <w:p w14:paraId="618DB3E7" w14:textId="77777777" w:rsidR="006C6ACA" w:rsidRDefault="006C6ACA" w:rsidP="00CA6F4A">
    <w:pPr>
      <w:pBdr>
        <w:bottom w:val="single" w:sz="6" w:space="1" w:color="auto"/>
      </w:pBdr>
      <w:tabs>
        <w:tab w:val="center" w:pos="4536"/>
        <w:tab w:val="right" w:pos="9072"/>
      </w:tabs>
      <w:rPr>
        <w:noProof/>
        <w:szCs w:val="24"/>
        <w:lang w:val="en-GB" w:eastAsia="bg-BG"/>
      </w:rPr>
    </w:pPr>
  </w:p>
  <w:p w14:paraId="143B9A2F" w14:textId="77777777" w:rsidR="006C6ACA" w:rsidRPr="000A40B4" w:rsidRDefault="006C6ACA" w:rsidP="00CA6F4A">
    <w:pPr>
      <w:pBdr>
        <w:bottom w:val="single" w:sz="6" w:space="1" w:color="auto"/>
      </w:pBdr>
      <w:tabs>
        <w:tab w:val="center" w:pos="4536"/>
        <w:tab w:val="right" w:pos="9072"/>
      </w:tabs>
      <w:rPr>
        <w:rFonts w:ascii="Montserrat" w:hAnsi="Montserrat"/>
        <w:noProof/>
        <w:sz w:val="20"/>
        <w:lang w:val="en-GB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7D5146A"/>
    <w:multiLevelType w:val="hybridMultilevel"/>
    <w:tmpl w:val="A5E4C876"/>
    <w:lvl w:ilvl="0" w:tplc="7FECE2E4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606F5"/>
    <w:multiLevelType w:val="multilevel"/>
    <w:tmpl w:val="D0C4974C"/>
    <w:lvl w:ilvl="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7BA6335"/>
    <w:multiLevelType w:val="hybridMultilevel"/>
    <w:tmpl w:val="5E008A22"/>
    <w:lvl w:ilvl="0" w:tplc="6F440B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76D10"/>
    <w:multiLevelType w:val="hybridMultilevel"/>
    <w:tmpl w:val="13C6F4DC"/>
    <w:lvl w:ilvl="0" w:tplc="27AAF3F8">
      <w:start w:val="5"/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8" w15:restartNumberingAfterBreak="0">
    <w:nsid w:val="21F4565F"/>
    <w:multiLevelType w:val="hybridMultilevel"/>
    <w:tmpl w:val="E2D807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570BF"/>
    <w:multiLevelType w:val="hybridMultilevel"/>
    <w:tmpl w:val="A37A2C86"/>
    <w:lvl w:ilvl="0" w:tplc="61349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115A05"/>
    <w:multiLevelType w:val="hybridMultilevel"/>
    <w:tmpl w:val="A37A2C86"/>
    <w:lvl w:ilvl="0" w:tplc="61349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161BCB"/>
    <w:multiLevelType w:val="hybridMultilevel"/>
    <w:tmpl w:val="BC720C7E"/>
    <w:lvl w:ilvl="0" w:tplc="884080B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25474"/>
    <w:multiLevelType w:val="hybridMultilevel"/>
    <w:tmpl w:val="40485FF0"/>
    <w:lvl w:ilvl="0" w:tplc="83BEAF0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33EEF"/>
    <w:multiLevelType w:val="hybridMultilevel"/>
    <w:tmpl w:val="4BB005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5" w15:restartNumberingAfterBreak="0">
    <w:nsid w:val="66883690"/>
    <w:multiLevelType w:val="hybridMultilevel"/>
    <w:tmpl w:val="0646FCCA"/>
    <w:lvl w:ilvl="0" w:tplc="6F440B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37CBF"/>
    <w:multiLevelType w:val="hybridMultilevel"/>
    <w:tmpl w:val="C70A7E7C"/>
    <w:lvl w:ilvl="0" w:tplc="8208CBC4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709D6"/>
    <w:multiLevelType w:val="hybridMultilevel"/>
    <w:tmpl w:val="03E264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702A3"/>
    <w:multiLevelType w:val="hybridMultilevel"/>
    <w:tmpl w:val="F4F01C84"/>
    <w:lvl w:ilvl="0" w:tplc="7FECE2E4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9605F"/>
    <w:multiLevelType w:val="hybridMultilevel"/>
    <w:tmpl w:val="DF30D18A"/>
    <w:lvl w:ilvl="0" w:tplc="B5EA75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11"/>
  </w:num>
  <w:num w:numId="5">
    <w:abstractNumId w:val="13"/>
  </w:num>
  <w:num w:numId="6">
    <w:abstractNumId w:val="17"/>
  </w:num>
  <w:num w:numId="7">
    <w:abstractNumId w:val="6"/>
  </w:num>
  <w:num w:numId="8">
    <w:abstractNumId w:val="4"/>
  </w:num>
  <w:num w:numId="9">
    <w:abstractNumId w:val="15"/>
  </w:num>
  <w:num w:numId="10">
    <w:abstractNumId w:val="12"/>
  </w:num>
  <w:num w:numId="11">
    <w:abstractNumId w:val="5"/>
  </w:num>
  <w:num w:numId="12">
    <w:abstractNumId w:val="0"/>
  </w:num>
  <w:num w:numId="13">
    <w:abstractNumId w:val="1"/>
  </w:num>
  <w:num w:numId="14">
    <w:abstractNumId w:val="2"/>
  </w:num>
  <w:num w:numId="15">
    <w:abstractNumId w:val="9"/>
  </w:num>
  <w:num w:numId="16">
    <w:abstractNumId w:val="19"/>
  </w:num>
  <w:num w:numId="17">
    <w:abstractNumId w:val="18"/>
  </w:num>
  <w:num w:numId="18">
    <w:abstractNumId w:val="3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31EA"/>
    <w:rsid w:val="0000608E"/>
    <w:rsid w:val="00012C31"/>
    <w:rsid w:val="00015AA4"/>
    <w:rsid w:val="00015FC2"/>
    <w:rsid w:val="000436EA"/>
    <w:rsid w:val="00050E6F"/>
    <w:rsid w:val="00052CC3"/>
    <w:rsid w:val="0005527A"/>
    <w:rsid w:val="00060621"/>
    <w:rsid w:val="00060897"/>
    <w:rsid w:val="000655E4"/>
    <w:rsid w:val="000711C0"/>
    <w:rsid w:val="00071B10"/>
    <w:rsid w:val="00076518"/>
    <w:rsid w:val="00082303"/>
    <w:rsid w:val="000A40B4"/>
    <w:rsid w:val="000B3183"/>
    <w:rsid w:val="000E3B0B"/>
    <w:rsid w:val="000E5704"/>
    <w:rsid w:val="000F2F53"/>
    <w:rsid w:val="001008C6"/>
    <w:rsid w:val="00121910"/>
    <w:rsid w:val="00130990"/>
    <w:rsid w:val="001337AA"/>
    <w:rsid w:val="00146AB5"/>
    <w:rsid w:val="0014781B"/>
    <w:rsid w:val="00153798"/>
    <w:rsid w:val="0016079E"/>
    <w:rsid w:val="00172DE6"/>
    <w:rsid w:val="00181E62"/>
    <w:rsid w:val="00182032"/>
    <w:rsid w:val="00186DFC"/>
    <w:rsid w:val="00193B0B"/>
    <w:rsid w:val="00193FDB"/>
    <w:rsid w:val="001C3E54"/>
    <w:rsid w:val="001D640C"/>
    <w:rsid w:val="001E1995"/>
    <w:rsid w:val="001E2B97"/>
    <w:rsid w:val="001E40D6"/>
    <w:rsid w:val="001F2F34"/>
    <w:rsid w:val="00213725"/>
    <w:rsid w:val="00217394"/>
    <w:rsid w:val="002325BD"/>
    <w:rsid w:val="00251E71"/>
    <w:rsid w:val="00252DB6"/>
    <w:rsid w:val="002560EB"/>
    <w:rsid w:val="002640DF"/>
    <w:rsid w:val="00267587"/>
    <w:rsid w:val="0027017A"/>
    <w:rsid w:val="00281DA3"/>
    <w:rsid w:val="00291D79"/>
    <w:rsid w:val="0029441C"/>
    <w:rsid w:val="002A79DF"/>
    <w:rsid w:val="002C0E34"/>
    <w:rsid w:val="002C7B13"/>
    <w:rsid w:val="002D5CDC"/>
    <w:rsid w:val="00302046"/>
    <w:rsid w:val="0031292D"/>
    <w:rsid w:val="00313AD4"/>
    <w:rsid w:val="003224AF"/>
    <w:rsid w:val="00322694"/>
    <w:rsid w:val="00337A02"/>
    <w:rsid w:val="0034421F"/>
    <w:rsid w:val="003452F0"/>
    <w:rsid w:val="00387E21"/>
    <w:rsid w:val="00394696"/>
    <w:rsid w:val="00397BD8"/>
    <w:rsid w:val="003A1778"/>
    <w:rsid w:val="003C2F94"/>
    <w:rsid w:val="003D03DD"/>
    <w:rsid w:val="003F0AD6"/>
    <w:rsid w:val="003F6572"/>
    <w:rsid w:val="003F73F7"/>
    <w:rsid w:val="00400207"/>
    <w:rsid w:val="004005E5"/>
    <w:rsid w:val="00405AB3"/>
    <w:rsid w:val="00407E23"/>
    <w:rsid w:val="004248A3"/>
    <w:rsid w:val="00425852"/>
    <w:rsid w:val="0043488C"/>
    <w:rsid w:val="00453D55"/>
    <w:rsid w:val="0046265B"/>
    <w:rsid w:val="00493CF0"/>
    <w:rsid w:val="00494C77"/>
    <w:rsid w:val="0049571C"/>
    <w:rsid w:val="004A3FD1"/>
    <w:rsid w:val="004E336B"/>
    <w:rsid w:val="004E5ACB"/>
    <w:rsid w:val="004F0F06"/>
    <w:rsid w:val="00507290"/>
    <w:rsid w:val="00512593"/>
    <w:rsid w:val="00514EEB"/>
    <w:rsid w:val="0052236A"/>
    <w:rsid w:val="00523183"/>
    <w:rsid w:val="005258B3"/>
    <w:rsid w:val="005303AC"/>
    <w:rsid w:val="0054314E"/>
    <w:rsid w:val="00543331"/>
    <w:rsid w:val="00545BC9"/>
    <w:rsid w:val="005524B1"/>
    <w:rsid w:val="00561799"/>
    <w:rsid w:val="00584989"/>
    <w:rsid w:val="00585B8A"/>
    <w:rsid w:val="00586285"/>
    <w:rsid w:val="00587B2B"/>
    <w:rsid w:val="0059400D"/>
    <w:rsid w:val="005D0DEC"/>
    <w:rsid w:val="005D6C07"/>
    <w:rsid w:val="005E1336"/>
    <w:rsid w:val="005E606C"/>
    <w:rsid w:val="005F0AF8"/>
    <w:rsid w:val="005F3454"/>
    <w:rsid w:val="00605B51"/>
    <w:rsid w:val="00611830"/>
    <w:rsid w:val="00620B9F"/>
    <w:rsid w:val="006212F9"/>
    <w:rsid w:val="00622DC8"/>
    <w:rsid w:val="00631FD3"/>
    <w:rsid w:val="00634BC0"/>
    <w:rsid w:val="006623AB"/>
    <w:rsid w:val="00672567"/>
    <w:rsid w:val="00697DDA"/>
    <w:rsid w:val="006A25DA"/>
    <w:rsid w:val="006B5633"/>
    <w:rsid w:val="006C0B3C"/>
    <w:rsid w:val="006C482E"/>
    <w:rsid w:val="006C6ACA"/>
    <w:rsid w:val="006D1001"/>
    <w:rsid w:val="006F48D4"/>
    <w:rsid w:val="00703696"/>
    <w:rsid w:val="00711875"/>
    <w:rsid w:val="007312BB"/>
    <w:rsid w:val="007404EE"/>
    <w:rsid w:val="00741198"/>
    <w:rsid w:val="00741939"/>
    <w:rsid w:val="0074430C"/>
    <w:rsid w:val="0076218F"/>
    <w:rsid w:val="00770B1A"/>
    <w:rsid w:val="00771641"/>
    <w:rsid w:val="00776FD7"/>
    <w:rsid w:val="00781362"/>
    <w:rsid w:val="00781B64"/>
    <w:rsid w:val="0078597B"/>
    <w:rsid w:val="007A5E5D"/>
    <w:rsid w:val="007A6AAE"/>
    <w:rsid w:val="007B563B"/>
    <w:rsid w:val="007C56D6"/>
    <w:rsid w:val="007D1BBF"/>
    <w:rsid w:val="007D4047"/>
    <w:rsid w:val="007E00A1"/>
    <w:rsid w:val="007E3970"/>
    <w:rsid w:val="0082019B"/>
    <w:rsid w:val="00827F72"/>
    <w:rsid w:val="008468AC"/>
    <w:rsid w:val="00857619"/>
    <w:rsid w:val="00860ED0"/>
    <w:rsid w:val="00897253"/>
    <w:rsid w:val="008A2018"/>
    <w:rsid w:val="008B48A3"/>
    <w:rsid w:val="008B539D"/>
    <w:rsid w:val="008B67EF"/>
    <w:rsid w:val="008D668E"/>
    <w:rsid w:val="008E0BCA"/>
    <w:rsid w:val="008F6387"/>
    <w:rsid w:val="00922716"/>
    <w:rsid w:val="009302A2"/>
    <w:rsid w:val="00953E4C"/>
    <w:rsid w:val="00961002"/>
    <w:rsid w:val="00976CE7"/>
    <w:rsid w:val="00984119"/>
    <w:rsid w:val="009A4102"/>
    <w:rsid w:val="009C2D6C"/>
    <w:rsid w:val="009C5B73"/>
    <w:rsid w:val="009C6315"/>
    <w:rsid w:val="009C63C5"/>
    <w:rsid w:val="009D2F2B"/>
    <w:rsid w:val="009D5823"/>
    <w:rsid w:val="009D6792"/>
    <w:rsid w:val="009E20F8"/>
    <w:rsid w:val="009F7836"/>
    <w:rsid w:val="00A12FE6"/>
    <w:rsid w:val="00A13AFD"/>
    <w:rsid w:val="00A153D1"/>
    <w:rsid w:val="00A20EA2"/>
    <w:rsid w:val="00A267DD"/>
    <w:rsid w:val="00A26A09"/>
    <w:rsid w:val="00A26A4E"/>
    <w:rsid w:val="00A43662"/>
    <w:rsid w:val="00A50A4C"/>
    <w:rsid w:val="00A76301"/>
    <w:rsid w:val="00A83922"/>
    <w:rsid w:val="00A907C8"/>
    <w:rsid w:val="00A967B9"/>
    <w:rsid w:val="00AB7DBE"/>
    <w:rsid w:val="00AC3243"/>
    <w:rsid w:val="00AC4C88"/>
    <w:rsid w:val="00AF3555"/>
    <w:rsid w:val="00AF37C7"/>
    <w:rsid w:val="00AF49DA"/>
    <w:rsid w:val="00B11A95"/>
    <w:rsid w:val="00B273C2"/>
    <w:rsid w:val="00B348A6"/>
    <w:rsid w:val="00B44CDF"/>
    <w:rsid w:val="00B541F5"/>
    <w:rsid w:val="00B60F47"/>
    <w:rsid w:val="00B63BFD"/>
    <w:rsid w:val="00B96AF4"/>
    <w:rsid w:val="00BB0FE3"/>
    <w:rsid w:val="00BB45DB"/>
    <w:rsid w:val="00BB5D5C"/>
    <w:rsid w:val="00BD1E1F"/>
    <w:rsid w:val="00BD3D26"/>
    <w:rsid w:val="00C03201"/>
    <w:rsid w:val="00C06379"/>
    <w:rsid w:val="00C157B2"/>
    <w:rsid w:val="00C25692"/>
    <w:rsid w:val="00C410D2"/>
    <w:rsid w:val="00C462BB"/>
    <w:rsid w:val="00C51F66"/>
    <w:rsid w:val="00C607C9"/>
    <w:rsid w:val="00C60A36"/>
    <w:rsid w:val="00C62C16"/>
    <w:rsid w:val="00C65951"/>
    <w:rsid w:val="00C76C51"/>
    <w:rsid w:val="00C82D0B"/>
    <w:rsid w:val="00C830AF"/>
    <w:rsid w:val="00C84AE1"/>
    <w:rsid w:val="00C9339D"/>
    <w:rsid w:val="00CA6F4A"/>
    <w:rsid w:val="00CA77C3"/>
    <w:rsid w:val="00CB59AE"/>
    <w:rsid w:val="00CF45B3"/>
    <w:rsid w:val="00D13188"/>
    <w:rsid w:val="00D26E8B"/>
    <w:rsid w:val="00D3317C"/>
    <w:rsid w:val="00D34AA4"/>
    <w:rsid w:val="00D416A4"/>
    <w:rsid w:val="00D4654B"/>
    <w:rsid w:val="00D66542"/>
    <w:rsid w:val="00D6698D"/>
    <w:rsid w:val="00D66B31"/>
    <w:rsid w:val="00D84BD5"/>
    <w:rsid w:val="00D906AA"/>
    <w:rsid w:val="00D946F8"/>
    <w:rsid w:val="00D94BF7"/>
    <w:rsid w:val="00D95C38"/>
    <w:rsid w:val="00DA75D1"/>
    <w:rsid w:val="00DB1512"/>
    <w:rsid w:val="00DC19A9"/>
    <w:rsid w:val="00DC28B1"/>
    <w:rsid w:val="00DC6B71"/>
    <w:rsid w:val="00DD7847"/>
    <w:rsid w:val="00DE1E71"/>
    <w:rsid w:val="00E177C8"/>
    <w:rsid w:val="00E25CD8"/>
    <w:rsid w:val="00E35B40"/>
    <w:rsid w:val="00E821F7"/>
    <w:rsid w:val="00E85C22"/>
    <w:rsid w:val="00E928C7"/>
    <w:rsid w:val="00E92CE1"/>
    <w:rsid w:val="00E9683D"/>
    <w:rsid w:val="00EC3026"/>
    <w:rsid w:val="00ED42B2"/>
    <w:rsid w:val="00EE29F8"/>
    <w:rsid w:val="00F021A9"/>
    <w:rsid w:val="00F12AFD"/>
    <w:rsid w:val="00F16B87"/>
    <w:rsid w:val="00F25650"/>
    <w:rsid w:val="00F262B6"/>
    <w:rsid w:val="00F2695E"/>
    <w:rsid w:val="00F34E30"/>
    <w:rsid w:val="00F35636"/>
    <w:rsid w:val="00F41EE4"/>
    <w:rsid w:val="00F439CD"/>
    <w:rsid w:val="00F453C7"/>
    <w:rsid w:val="00F52DA7"/>
    <w:rsid w:val="00F54F84"/>
    <w:rsid w:val="00F5525F"/>
    <w:rsid w:val="00F61966"/>
    <w:rsid w:val="00F64A05"/>
    <w:rsid w:val="00F671F6"/>
    <w:rsid w:val="00F674E2"/>
    <w:rsid w:val="00F83A59"/>
    <w:rsid w:val="00F95447"/>
    <w:rsid w:val="00FA384E"/>
    <w:rsid w:val="00FC07BC"/>
    <w:rsid w:val="00FD60B0"/>
    <w:rsid w:val="00FE0542"/>
    <w:rsid w:val="00FF5653"/>
    <w:rsid w:val="00FF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FCC8ED"/>
  <w15:docId w15:val="{99FB3107-83CB-4936-AF86-7742AA871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uiPriority w:val="39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6C6ACA"/>
    <w:rPr>
      <w:rFonts w:ascii="Calibri" w:eastAsia="Calibr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D55"/>
    <w:pPr>
      <w:ind w:left="720"/>
      <w:contextualSpacing/>
    </w:pPr>
  </w:style>
  <w:style w:type="paragraph" w:customStyle="1" w:styleId="Default">
    <w:name w:val="Default"/>
    <w:rsid w:val="00703696"/>
    <w:pPr>
      <w:autoSpaceDE w:val="0"/>
      <w:autoSpaceDN w:val="0"/>
      <w:adjustRightInd w:val="0"/>
    </w:pPr>
    <w:rPr>
      <w:color w:val="000000"/>
      <w:sz w:val="24"/>
      <w:szCs w:val="24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9C63C5"/>
    <w:rPr>
      <w:rFonts w:asciiTheme="minorHAnsi" w:eastAsiaTheme="minorHAnsi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B59AE"/>
    <w:rPr>
      <w:rFonts w:ascii="Calibri" w:eastAsia="Calibr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CB59AE"/>
    <w:rPr>
      <w:rFonts w:ascii="HebarU" w:hAnsi="HebarU"/>
      <w:sz w:val="24"/>
      <w:lang w:val="bg-BG"/>
    </w:rPr>
  </w:style>
  <w:style w:type="paragraph" w:styleId="Revision">
    <w:name w:val="Revision"/>
    <w:hidden/>
    <w:uiPriority w:val="99"/>
    <w:semiHidden/>
    <w:rsid w:val="00E85C22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35CCD-1C24-4E0E-95C1-F754883E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8168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Ekaterina Yordanova</cp:lastModifiedBy>
  <cp:revision>22</cp:revision>
  <cp:lastPrinted>2011-03-22T14:11:00Z</cp:lastPrinted>
  <dcterms:created xsi:type="dcterms:W3CDTF">2019-09-15T19:48:00Z</dcterms:created>
  <dcterms:modified xsi:type="dcterms:W3CDTF">2020-06-30T12:45:00Z</dcterms:modified>
</cp:coreProperties>
</file>